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89FE2" w14:textId="4116C850" w:rsidR="00B7211F" w:rsidRPr="009C5CB1" w:rsidRDefault="00B7211F" w:rsidP="00B7211F">
      <w:pPr>
        <w:pStyle w:val="Titolo1"/>
        <w:rPr>
          <w:rFonts w:ascii="Calibri Light" w:hAnsi="Calibri Light" w:cs="Calibri Light"/>
          <w:b/>
          <w:bCs/>
          <w:sz w:val="32"/>
          <w:szCs w:val="32"/>
        </w:rPr>
      </w:pPr>
      <w:r w:rsidRPr="009C5CB1">
        <w:rPr>
          <w:rFonts w:ascii="Calibri Light" w:hAnsi="Calibri Light" w:cs="Calibri Light"/>
          <w:b/>
          <w:bCs/>
          <w:sz w:val="32"/>
          <w:szCs w:val="32"/>
        </w:rPr>
        <w:t>Allegato 3</w:t>
      </w:r>
      <w:r w:rsidR="004F0127">
        <w:rPr>
          <w:rFonts w:ascii="Calibri Light" w:hAnsi="Calibri Light" w:cs="Calibri Light"/>
          <w:b/>
          <w:bCs/>
          <w:sz w:val="32"/>
          <w:szCs w:val="32"/>
        </w:rPr>
        <w:t>.2 del Disciplinare</w:t>
      </w:r>
      <w:r w:rsidRPr="009C5CB1">
        <w:rPr>
          <w:rFonts w:ascii="Calibri Light" w:hAnsi="Calibri Light" w:cs="Calibri Light"/>
          <w:b/>
          <w:bCs/>
          <w:sz w:val="32"/>
          <w:szCs w:val="32"/>
        </w:rPr>
        <w:t xml:space="preserve"> – Dichiarazione di Avvalimento</w:t>
      </w:r>
    </w:p>
    <w:p w14:paraId="2F685554" w14:textId="77777777" w:rsidR="00910287" w:rsidRDefault="00910287" w:rsidP="00B7211F">
      <w:pPr>
        <w:rPr>
          <w:rFonts w:asciiTheme="minorHAnsi" w:hAnsiTheme="minorHAnsi" w:cstheme="minorHAnsi"/>
          <w:b/>
          <w:bCs/>
          <w:sz w:val="22"/>
        </w:rPr>
      </w:pPr>
    </w:p>
    <w:p w14:paraId="03F4AC51" w14:textId="5B249150" w:rsidR="002E10F4" w:rsidRPr="00455E15" w:rsidRDefault="002E10F4" w:rsidP="002E10F4">
      <w:pPr>
        <w:rPr>
          <w:rFonts w:ascii="Calibri" w:hAnsi="Calibri" w:cs="Calibri"/>
          <w:b/>
          <w:bCs/>
        </w:rPr>
      </w:pPr>
      <w:r w:rsidRPr="00014E35">
        <w:rPr>
          <w:rFonts w:ascii="Calibri" w:hAnsi="Calibri" w:cs="Calibri"/>
          <w:b/>
          <w:bCs/>
        </w:rPr>
        <w:t>GARA EUROPEA A PROCEDURA APERTA MULTILOTTO PER L’AFFIDAMENTO, MEDIANTE ACCORDO QUADRO CON UNICO OPERATORE ECONOMICO PER LOTTO, DELLA FORNITURA DI KIT, EQUIPAGGIAMENTI ED ATTREZZATURE ANTINCENDIO E DI AUTOCARRI APS CON SISTEMA CAFS</w:t>
      </w:r>
      <w:r w:rsidRPr="00331288">
        <w:rPr>
          <w:rFonts w:ascii="Calibri" w:hAnsi="Calibri" w:cs="Calibri"/>
          <w:b/>
          <w:bCs/>
        </w:rPr>
        <w:t>.</w:t>
      </w:r>
    </w:p>
    <w:p w14:paraId="39D4674B" w14:textId="6297E2D7" w:rsidR="00910287" w:rsidRPr="00455E15" w:rsidRDefault="002E10F4" w:rsidP="00455E15">
      <w:pPr>
        <w:spacing w:before="0" w:after="160" w:line="259" w:lineRule="auto"/>
        <w:rPr>
          <w:rFonts w:asciiTheme="minorHAnsi" w:eastAsiaTheme="minorHAnsi" w:hAnsiTheme="minorHAnsi" w:cstheme="minorBidi"/>
          <w:b/>
          <w:bCs/>
          <w:color w:val="auto"/>
          <w:kern w:val="0"/>
          <w:sz w:val="22"/>
          <w:lang w:eastAsia="en-US" w:bidi="ar-SA"/>
        </w:rPr>
      </w:pPr>
      <w:r w:rsidRPr="00294008">
        <w:rPr>
          <w:rFonts w:asciiTheme="minorHAnsi" w:eastAsiaTheme="minorHAnsi" w:hAnsiTheme="minorHAnsi" w:cstheme="minorBidi"/>
          <w:b/>
          <w:bCs/>
          <w:color w:val="auto"/>
          <w:kern w:val="0"/>
          <w:sz w:val="22"/>
          <w:lang w:eastAsia="en-US" w:bidi="ar-SA"/>
        </w:rPr>
        <w:t>L</w:t>
      </w:r>
      <w:r w:rsidR="00455E15" w:rsidRPr="00294008">
        <w:rPr>
          <w:rFonts w:asciiTheme="minorHAnsi" w:eastAsiaTheme="minorHAnsi" w:hAnsiTheme="minorHAnsi" w:cstheme="minorBidi"/>
          <w:b/>
          <w:bCs/>
          <w:color w:val="auto"/>
          <w:kern w:val="0"/>
          <w:sz w:val="22"/>
          <w:lang w:eastAsia="en-US" w:bidi="ar-SA"/>
        </w:rPr>
        <w:t>OTTO</w:t>
      </w:r>
      <w:r w:rsidRPr="00294008">
        <w:rPr>
          <w:rFonts w:asciiTheme="minorHAnsi" w:eastAsiaTheme="minorHAnsi" w:hAnsiTheme="minorHAnsi" w:cstheme="minorBidi"/>
          <w:b/>
          <w:bCs/>
          <w:color w:val="auto"/>
          <w:kern w:val="0"/>
          <w:sz w:val="22"/>
          <w:lang w:eastAsia="en-US" w:bidi="ar-SA"/>
        </w:rPr>
        <w:t xml:space="preserve"> 2 - CIG:</w:t>
      </w:r>
      <w:r w:rsidR="00294008" w:rsidRPr="00294008">
        <w:t xml:space="preserve"> </w:t>
      </w:r>
      <w:r w:rsidR="00294008" w:rsidRPr="00294008">
        <w:rPr>
          <w:rFonts w:asciiTheme="minorHAnsi" w:eastAsiaTheme="minorHAnsi" w:hAnsiTheme="minorHAnsi" w:cstheme="minorBidi"/>
          <w:b/>
          <w:bCs/>
          <w:color w:val="auto"/>
          <w:kern w:val="0"/>
          <w:sz w:val="22"/>
          <w:lang w:eastAsia="en-US"/>
        </w:rPr>
        <w:t>BC65E17672</w:t>
      </w:r>
      <w:r w:rsidR="00B1583D" w:rsidRPr="00294008">
        <w:rPr>
          <w:rFonts w:asciiTheme="minorHAnsi" w:eastAsiaTheme="minorHAnsi" w:hAnsiTheme="minorHAnsi" w:cstheme="minorBidi"/>
          <w:b/>
          <w:bCs/>
          <w:color w:val="auto"/>
          <w:kern w:val="0"/>
          <w:sz w:val="22"/>
          <w:lang w:eastAsia="en-US" w:bidi="ar-SA"/>
        </w:rPr>
        <w:t>; CUP</w:t>
      </w:r>
      <w:r w:rsidR="00B1583D" w:rsidRPr="00B1583D">
        <w:rPr>
          <w:rFonts w:asciiTheme="minorHAnsi" w:eastAsiaTheme="minorHAnsi" w:hAnsiTheme="minorHAnsi" w:cstheme="minorBidi"/>
          <w:b/>
          <w:bCs/>
          <w:color w:val="auto"/>
          <w:kern w:val="0"/>
          <w:sz w:val="22"/>
          <w:lang w:eastAsia="en-US" w:bidi="ar-SA"/>
        </w:rPr>
        <w:t>: F79I25002530001</w:t>
      </w:r>
    </w:p>
    <w:p w14:paraId="5F21A7D6" w14:textId="36C7B5DF" w:rsidR="00215306" w:rsidRPr="00B7211F" w:rsidRDefault="00E703F3" w:rsidP="00B7211F">
      <w:pPr>
        <w:shd w:val="clear" w:color="auto" w:fill="4BACC6" w:themeFill="accent5"/>
        <w:spacing w:line="360" w:lineRule="auto"/>
        <w:jc w:val="both"/>
        <w:rPr>
          <w:rFonts w:asciiTheme="minorHAnsi" w:hAnsiTheme="minorHAnsi" w:cstheme="minorHAnsi"/>
          <w:b/>
          <w:bCs/>
          <w:i/>
          <w:color w:val="FFFFFF" w:themeColor="background1"/>
          <w:sz w:val="22"/>
        </w:rPr>
      </w:pPr>
      <w:r w:rsidRPr="00977D27">
        <w:rPr>
          <w:rFonts w:asciiTheme="minorHAnsi" w:hAnsiTheme="minorHAnsi" w:cstheme="minorHAnsi"/>
          <w:b/>
          <w:bCs/>
          <w:i/>
          <w:color w:val="FFFFFF" w:themeColor="background1"/>
          <w:sz w:val="22"/>
        </w:rPr>
        <w:t>(si ricorda che alla dichiarazione di avvalimento deve essere allegata, ai sensi dell’art. 104 del D. Lgs. n. 36/2023 e con le modalità indicate nel disciplinare di gara, originale o copia autentica del contratto in virtù del quale l’impresa ausiliaria si obbliga nei confronti del concorrente a mettere a disposizione le risorse necessarie per tutta la durata dell’appalto; si ricorda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p>
    <w:p w14:paraId="73056F7E" w14:textId="77777777" w:rsidR="00B7211F" w:rsidRDefault="00B7211F" w:rsidP="00B7211F">
      <w:pPr>
        <w:widowControl w:val="0"/>
        <w:suppressAutoHyphens w:val="0"/>
        <w:spacing w:before="0" w:after="0" w:line="360" w:lineRule="auto"/>
        <w:jc w:val="center"/>
        <w:rPr>
          <w:rFonts w:ascii="Calibri" w:eastAsia="Times New Roman" w:hAnsi="Calibri"/>
          <w:b/>
          <w:bCs/>
          <w:color w:val="auto"/>
          <w:kern w:val="0"/>
          <w:sz w:val="22"/>
          <w:lang w:bidi="ar-SA"/>
        </w:rPr>
      </w:pPr>
    </w:p>
    <w:p w14:paraId="629FCC57" w14:textId="4AA9E6BB" w:rsidR="00B66182" w:rsidRPr="00B66182" w:rsidRDefault="00B66182" w:rsidP="00B7211F">
      <w:pPr>
        <w:widowControl w:val="0"/>
        <w:suppressAutoHyphens w:val="0"/>
        <w:spacing w:before="0" w:after="0" w:line="360" w:lineRule="auto"/>
        <w:jc w:val="center"/>
        <w:rPr>
          <w:rFonts w:ascii="Calibri" w:eastAsia="Times New Roman" w:hAnsi="Calibri"/>
          <w:b/>
          <w:bCs/>
          <w:color w:val="auto"/>
          <w:kern w:val="0"/>
          <w:sz w:val="22"/>
          <w:lang w:bidi="ar-SA"/>
        </w:rPr>
      </w:pPr>
      <w:r w:rsidRPr="00B66182">
        <w:rPr>
          <w:rFonts w:ascii="Calibri" w:eastAsia="Times New Roman" w:hAnsi="Calibri"/>
          <w:b/>
          <w:bCs/>
          <w:color w:val="auto"/>
          <w:kern w:val="0"/>
          <w:sz w:val="22"/>
          <w:lang w:bidi="ar-SA"/>
        </w:rPr>
        <w:t>DICHIARAZIONE DI AVVALIMENTO DEL CONCORRENTE</w:t>
      </w:r>
    </w:p>
    <w:p w14:paraId="483D8190" w14:textId="77777777" w:rsidR="00B66182" w:rsidRPr="00B66182" w:rsidRDefault="00B66182" w:rsidP="00B66182">
      <w:pPr>
        <w:widowControl w:val="0"/>
        <w:suppressAutoHyphens w:val="0"/>
        <w:spacing w:before="0" w:after="0" w:line="360" w:lineRule="auto"/>
        <w:jc w:val="both"/>
        <w:rPr>
          <w:rFonts w:ascii="Calibri" w:eastAsia="Times New Roman" w:hAnsi="Calibri"/>
          <w:b/>
          <w:bCs/>
          <w:color w:val="auto"/>
          <w:kern w:val="0"/>
          <w:sz w:val="22"/>
          <w:lang w:bidi="ar-SA"/>
        </w:rPr>
      </w:pPr>
    </w:p>
    <w:p w14:paraId="53631C22" w14:textId="2F05C38B" w:rsidR="00B66182" w:rsidRPr="00B66182" w:rsidRDefault="00B66182" w:rsidP="00B66182">
      <w:pPr>
        <w:widowControl w:val="0"/>
        <w:suppressAutoHyphens w:val="0"/>
        <w:spacing w:before="0" w:after="0" w:line="360" w:lineRule="auto"/>
        <w:jc w:val="both"/>
        <w:rPr>
          <w:rFonts w:ascii="Calibri" w:eastAsia="Times New Roman" w:hAnsi="Calibri"/>
          <w:color w:val="auto"/>
          <w:kern w:val="0"/>
          <w:sz w:val="22"/>
        </w:rPr>
      </w:pPr>
      <w:r w:rsidRPr="00B66182">
        <w:rPr>
          <w:rFonts w:ascii="Calibri" w:eastAsia="Times New Roman" w:hAnsi="Calibri"/>
          <w:color w:val="auto"/>
          <w:kern w:val="0"/>
          <w:sz w:val="22"/>
        </w:rPr>
        <w:t xml:space="preserve">Il sottoscritto _________________________CF ____________ Legale Rappresentante avente i poteri necessari per impegnare l’impresa nella presente procedura _________________ Codice Fiscale n. __________________, P.IVA _________ iscritta nel Registro delle Imprese di __________ al n. ___________ in data ________ </w:t>
      </w:r>
    </w:p>
    <w:p w14:paraId="561DE252" w14:textId="77777777" w:rsidR="00B66182"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7AA05BC8" w14:textId="51389192"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0449A4FC" w14:textId="77777777" w:rsidR="00B66182"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74EE0C20" w14:textId="0EE1B782" w:rsidR="00B66182" w:rsidRPr="00B66182" w:rsidRDefault="00B66182" w:rsidP="00B7211F">
      <w:pPr>
        <w:widowControl w:val="0"/>
        <w:suppressAutoHyphens w:val="0"/>
        <w:spacing w:before="0" w:after="0" w:line="360" w:lineRule="auto"/>
        <w:jc w:val="center"/>
        <w:rPr>
          <w:rFonts w:ascii="Calibri" w:eastAsia="Times New Roman" w:hAnsi="Calibri"/>
          <w:b/>
          <w:bCs/>
          <w:color w:val="auto"/>
          <w:kern w:val="0"/>
          <w:sz w:val="22"/>
          <w:lang w:bidi="ar-SA"/>
        </w:rPr>
      </w:pPr>
      <w:r w:rsidRPr="00B66182">
        <w:rPr>
          <w:rFonts w:ascii="Calibri" w:eastAsia="Times New Roman" w:hAnsi="Calibri"/>
          <w:b/>
          <w:bCs/>
          <w:color w:val="auto"/>
          <w:kern w:val="0"/>
          <w:sz w:val="22"/>
          <w:lang w:bidi="ar-SA"/>
        </w:rPr>
        <w:t>DICHIARA SOTTO LA PROPRIA RESPONSABILITÀ</w:t>
      </w:r>
    </w:p>
    <w:p w14:paraId="6B542D38" w14:textId="677D65F6"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 xml:space="preserve">A. - che il concorrente ______________, al fine di soddisfare i requisiti di partecipazione prescritti nella </w:t>
      </w:r>
      <w:r w:rsidRPr="00B7211F">
        <w:rPr>
          <w:rFonts w:ascii="Calibri" w:eastAsia="Times New Roman" w:hAnsi="Calibri"/>
          <w:color w:val="auto"/>
          <w:kern w:val="0"/>
          <w:sz w:val="22"/>
          <w:lang w:bidi="ar-SA"/>
        </w:rPr>
        <w:lastRenderedPageBreak/>
        <w:t>lettera di invito</w:t>
      </w:r>
      <w:r>
        <w:rPr>
          <w:rFonts w:ascii="Calibri" w:eastAsia="Times New Roman" w:hAnsi="Calibri"/>
          <w:color w:val="auto"/>
          <w:kern w:val="0"/>
          <w:sz w:val="22"/>
          <w:lang w:bidi="ar-SA"/>
        </w:rPr>
        <w:t>/bando di gara</w:t>
      </w:r>
      <w:r w:rsidRPr="00B7211F">
        <w:rPr>
          <w:rFonts w:ascii="Calibri" w:eastAsia="Times New Roman" w:hAnsi="Calibri"/>
          <w:color w:val="auto"/>
          <w:kern w:val="0"/>
          <w:sz w:val="22"/>
          <w:lang w:bidi="ar-SA"/>
        </w:rPr>
        <w:t xml:space="preserve"> e nella documentazione della procedura si avvale, alle condizioni e nei limiti previsti all’art. 104 del Codice, del soggetto di seguito specificato;</w:t>
      </w:r>
    </w:p>
    <w:p w14:paraId="1757B874"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1B4BFE67"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B. – che i requisiti di capacità economico-finanziaria di cui il concorrente si avvale per poter essere ammesso alla gara sono i seguenti:</w:t>
      </w:r>
    </w:p>
    <w:p w14:paraId="4D6B7B1A"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1)________________________________________________________________________;</w:t>
      </w:r>
    </w:p>
    <w:p w14:paraId="2F5E6B70"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2)_________________________________________________________________________;</w:t>
      </w:r>
    </w:p>
    <w:p w14:paraId="544C7D1B"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15685159"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C. – che le generalità dell’impresa ausiliaria della quale si avvale per i suddetti requisiti, da questa posseduti e messi a disposizione a proprio favore, sono le seguenti:</w:t>
      </w:r>
    </w:p>
    <w:p w14:paraId="5E058352"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 xml:space="preserve">Impresa __________ </w:t>
      </w:r>
    </w:p>
    <w:p w14:paraId="148BBF47"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7CC13B24" w14:textId="77777777" w:rsidR="00B66182"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5035BC24" w14:textId="5A8A0A7D"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______, li _________________</w:t>
      </w:r>
    </w:p>
    <w:p w14:paraId="387F9782" w14:textId="77777777" w:rsidR="00B66182" w:rsidRPr="00B7211F" w:rsidRDefault="00B66182" w:rsidP="00B66182">
      <w:pPr>
        <w:widowControl w:val="0"/>
        <w:suppressAutoHyphens w:val="0"/>
        <w:spacing w:before="0" w:after="0" w:line="360" w:lineRule="auto"/>
        <w:jc w:val="both"/>
        <w:rPr>
          <w:rFonts w:ascii="Calibri" w:eastAsia="Times New Roman" w:hAnsi="Calibri"/>
          <w:color w:val="auto"/>
          <w:kern w:val="0"/>
          <w:sz w:val="22"/>
          <w:lang w:bidi="ar-SA"/>
        </w:rPr>
      </w:pPr>
    </w:p>
    <w:p w14:paraId="45AD6771" w14:textId="531BD4CF" w:rsidR="00215306" w:rsidRPr="00B7211F" w:rsidRDefault="00B66182" w:rsidP="00B7211F">
      <w:pPr>
        <w:widowControl w:val="0"/>
        <w:suppressAutoHyphens w:val="0"/>
        <w:spacing w:before="0" w:after="0" w:line="360" w:lineRule="auto"/>
        <w:jc w:val="both"/>
        <w:rPr>
          <w:rFonts w:ascii="Calibri" w:eastAsia="Times New Roman" w:hAnsi="Calibri"/>
          <w:color w:val="auto"/>
          <w:kern w:val="0"/>
          <w:sz w:val="22"/>
          <w:lang w:bidi="ar-SA"/>
        </w:rPr>
      </w:pPr>
      <w:r w:rsidRPr="00B7211F">
        <w:rPr>
          <w:rFonts w:ascii="Calibri" w:eastAsia="Times New Roman" w:hAnsi="Calibri"/>
          <w:color w:val="auto"/>
          <w:kern w:val="0"/>
          <w:sz w:val="22"/>
          <w:lang w:bidi="ar-SA"/>
        </w:rPr>
        <w:tab/>
      </w:r>
      <w:r w:rsidRPr="00B7211F">
        <w:rPr>
          <w:rFonts w:ascii="Calibri" w:eastAsia="Times New Roman" w:hAnsi="Calibri"/>
          <w:color w:val="auto"/>
          <w:kern w:val="0"/>
          <w:sz w:val="22"/>
          <w:lang w:bidi="ar-SA"/>
        </w:rPr>
        <w:tab/>
      </w:r>
      <w:r w:rsidRPr="00B7211F">
        <w:rPr>
          <w:rFonts w:ascii="Calibri" w:eastAsia="Times New Roman" w:hAnsi="Calibri"/>
          <w:color w:val="auto"/>
          <w:kern w:val="0"/>
          <w:sz w:val="22"/>
          <w:lang w:bidi="ar-SA"/>
        </w:rPr>
        <w:tab/>
      </w:r>
      <w:r w:rsidRPr="00B7211F">
        <w:rPr>
          <w:rFonts w:ascii="Calibri" w:eastAsia="Times New Roman" w:hAnsi="Calibri"/>
          <w:color w:val="auto"/>
          <w:kern w:val="0"/>
          <w:sz w:val="22"/>
          <w:lang w:bidi="ar-SA"/>
        </w:rPr>
        <w:tab/>
      </w:r>
      <w:r w:rsidRPr="00B7211F">
        <w:rPr>
          <w:rFonts w:ascii="Calibri" w:eastAsia="Times New Roman" w:hAnsi="Calibri"/>
          <w:color w:val="auto"/>
          <w:kern w:val="0"/>
          <w:sz w:val="22"/>
          <w:lang w:bidi="ar-SA"/>
        </w:rPr>
        <w:tab/>
        <w:t>____________ (firmato digitalmente dal concorrente)</w:t>
      </w:r>
    </w:p>
    <w:p w14:paraId="2BCB5843" w14:textId="58C982D7" w:rsidR="00631D6F" w:rsidRPr="00977D27" w:rsidRDefault="00631D6F" w:rsidP="00977D27">
      <w:pPr>
        <w:spacing w:line="360" w:lineRule="auto"/>
        <w:jc w:val="center"/>
        <w:rPr>
          <w:rFonts w:asciiTheme="minorHAnsi" w:hAnsiTheme="minorHAnsi" w:cstheme="minorHAnsi"/>
          <w:sz w:val="22"/>
        </w:rPr>
      </w:pPr>
      <w:r w:rsidRPr="00977D27">
        <w:rPr>
          <w:rFonts w:asciiTheme="minorHAnsi" w:hAnsiTheme="minorHAnsi" w:cstheme="minorHAnsi"/>
          <w:b/>
          <w:bCs/>
          <w:sz w:val="22"/>
        </w:rPr>
        <w:t>DICHIARAZIONE DELL’IMPRESA AUSILIARIA</w:t>
      </w:r>
    </w:p>
    <w:p w14:paraId="3F265A9B" w14:textId="77777777" w:rsidR="00631D6F" w:rsidRPr="00977D27" w:rsidRDefault="00631D6F" w:rsidP="00977D27">
      <w:pPr>
        <w:spacing w:line="360" w:lineRule="auto"/>
        <w:jc w:val="both"/>
        <w:rPr>
          <w:rFonts w:asciiTheme="minorHAnsi" w:hAnsiTheme="minorHAnsi" w:cstheme="minorHAnsi"/>
          <w:sz w:val="22"/>
        </w:rPr>
      </w:pPr>
      <w:r w:rsidRPr="00977D27">
        <w:rPr>
          <w:rFonts w:asciiTheme="minorHAnsi" w:hAnsiTheme="minorHAnsi" w:cstheme="minorHAnsi"/>
          <w:sz w:val="22"/>
        </w:rPr>
        <w:t xml:space="preserve">Il sottoscritto _________________________CF ____________ Legale Rappresentante avente i poteri necessari per impegnare l’impresa nella presente procedura / Procuratore dell’ausiliaria _________________ Codice Fiscale n. __________________, P.IVA _________ iscritta nel Registro delle Imprese di __________ al n. ___________ in data ________ </w:t>
      </w:r>
    </w:p>
    <w:p w14:paraId="3D6EB597" w14:textId="77777777" w:rsidR="00631D6F" w:rsidRPr="00977D27" w:rsidRDefault="00631D6F" w:rsidP="00977D27">
      <w:pPr>
        <w:spacing w:line="360" w:lineRule="auto"/>
        <w:jc w:val="both"/>
        <w:rPr>
          <w:rFonts w:asciiTheme="minorHAnsi" w:hAnsiTheme="minorHAnsi" w:cstheme="minorHAnsi"/>
          <w:sz w:val="22"/>
        </w:rPr>
      </w:pPr>
      <w:r w:rsidRPr="00977D27">
        <w:rPr>
          <w:rFonts w:asciiTheme="minorHAnsi" w:hAnsiTheme="minorHAnsi" w:cstheme="minorHAnsi"/>
          <w:sz w:val="22"/>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8A597DE" w14:textId="6DBFDD0B" w:rsidR="00631D6F" w:rsidRPr="00977D27" w:rsidRDefault="00631D6F" w:rsidP="00B7211F">
      <w:pPr>
        <w:spacing w:line="360" w:lineRule="auto"/>
        <w:jc w:val="center"/>
        <w:rPr>
          <w:rFonts w:asciiTheme="minorHAnsi" w:hAnsiTheme="minorHAnsi" w:cstheme="minorHAnsi"/>
          <w:sz w:val="22"/>
        </w:rPr>
      </w:pPr>
      <w:r w:rsidRPr="00977D27">
        <w:rPr>
          <w:rFonts w:asciiTheme="minorHAnsi" w:hAnsiTheme="minorHAnsi" w:cstheme="minorHAnsi"/>
          <w:b/>
          <w:bCs/>
          <w:sz w:val="22"/>
        </w:rPr>
        <w:t>DICHIARA SOTTO LA PROPRIA RESPONSABILITÀ</w:t>
      </w:r>
    </w:p>
    <w:p w14:paraId="076E22D5" w14:textId="3ABC555F" w:rsidR="002B63E2" w:rsidRPr="00977D27" w:rsidRDefault="002B63E2" w:rsidP="00977D27">
      <w:pPr>
        <w:pStyle w:val="Paragrafoelenco"/>
        <w:numPr>
          <w:ilvl w:val="0"/>
          <w:numId w:val="14"/>
        </w:numPr>
        <w:spacing w:line="360" w:lineRule="auto"/>
        <w:jc w:val="both"/>
        <w:rPr>
          <w:rFonts w:asciiTheme="minorHAnsi" w:hAnsiTheme="minorHAnsi" w:cstheme="minorHAnsi"/>
          <w:sz w:val="22"/>
        </w:rPr>
      </w:pPr>
      <w:r w:rsidRPr="00977D27">
        <w:rPr>
          <w:rFonts w:asciiTheme="minorHAnsi" w:hAnsiTheme="minorHAnsi" w:cstheme="minorHAnsi"/>
          <w:sz w:val="22"/>
        </w:rPr>
        <w:t xml:space="preserve">di obbligarsi, verso il concorrente ______________ </w:t>
      </w:r>
      <w:r w:rsidRPr="00977D27">
        <w:rPr>
          <w:rFonts w:asciiTheme="minorHAnsi" w:hAnsiTheme="minorHAnsi" w:cstheme="minorHAnsi"/>
          <w:i/>
          <w:iCs/>
          <w:sz w:val="22"/>
        </w:rPr>
        <w:t xml:space="preserve">(indicare impresa </w:t>
      </w:r>
      <w:proofErr w:type="spellStart"/>
      <w:r w:rsidRPr="00977D27">
        <w:rPr>
          <w:rFonts w:asciiTheme="minorHAnsi" w:hAnsiTheme="minorHAnsi" w:cstheme="minorHAnsi"/>
          <w:i/>
          <w:iCs/>
          <w:sz w:val="22"/>
        </w:rPr>
        <w:t>ausiliata</w:t>
      </w:r>
      <w:proofErr w:type="spellEnd"/>
      <w:r w:rsidRPr="00977D27">
        <w:rPr>
          <w:rFonts w:asciiTheme="minorHAnsi" w:hAnsiTheme="minorHAnsi" w:cstheme="minorHAnsi"/>
          <w:i/>
          <w:iCs/>
          <w:sz w:val="22"/>
        </w:rPr>
        <w:t xml:space="preserve">) </w:t>
      </w:r>
      <w:r w:rsidRPr="00977D27">
        <w:rPr>
          <w:rFonts w:asciiTheme="minorHAnsi" w:hAnsiTheme="minorHAnsi" w:cstheme="minorHAnsi"/>
          <w:sz w:val="22"/>
        </w:rPr>
        <w:t xml:space="preserve">e verso la </w:t>
      </w:r>
      <w:r w:rsidR="00001A40" w:rsidRPr="00001A40">
        <w:rPr>
          <w:rFonts w:asciiTheme="minorHAnsi" w:hAnsiTheme="minorHAnsi" w:cstheme="minorHAnsi"/>
          <w:sz w:val="22"/>
        </w:rPr>
        <w:t>Stazione Appaltante</w:t>
      </w:r>
      <w:r w:rsidRPr="00977D27">
        <w:rPr>
          <w:rFonts w:asciiTheme="minorHAnsi" w:hAnsiTheme="minorHAnsi" w:cstheme="minorHAnsi"/>
          <w:sz w:val="22"/>
        </w:rPr>
        <w:t xml:space="preserve">, a mettere a disposizione, per tutta la durata dell’appalto, le risorse necessarie di cui è carente il concorrente; </w:t>
      </w:r>
    </w:p>
    <w:p w14:paraId="10BA284F" w14:textId="7D23B28B" w:rsidR="00631D6F" w:rsidRPr="00B7211F" w:rsidRDefault="002B63E2" w:rsidP="00977D27">
      <w:pPr>
        <w:pStyle w:val="Paragrafoelenco"/>
        <w:numPr>
          <w:ilvl w:val="0"/>
          <w:numId w:val="14"/>
        </w:numPr>
        <w:spacing w:line="360" w:lineRule="auto"/>
        <w:jc w:val="both"/>
        <w:rPr>
          <w:rFonts w:asciiTheme="minorHAnsi" w:hAnsiTheme="minorHAnsi" w:cstheme="minorHAnsi"/>
          <w:sz w:val="22"/>
        </w:rPr>
      </w:pPr>
      <w:r w:rsidRPr="00977D27">
        <w:rPr>
          <w:rFonts w:asciiTheme="minorHAnsi" w:hAnsiTheme="minorHAnsi" w:cstheme="minorHAnsi"/>
          <w:i/>
          <w:iCs/>
          <w:sz w:val="22"/>
        </w:rPr>
        <w:lastRenderedPageBreak/>
        <w:t xml:space="preserve">Eventuale: </w:t>
      </w:r>
      <w:r w:rsidRPr="00977D27">
        <w:rPr>
          <w:rFonts w:asciiTheme="minorHAnsi" w:hAnsiTheme="minorHAnsi" w:cstheme="minorHAnsi"/>
          <w:sz w:val="22"/>
        </w:rPr>
        <w:t xml:space="preserve">di impegnarsi ad eseguire direttamente la prestazione per cui è richiesto il requisito </w:t>
      </w:r>
      <w:r w:rsidRPr="00B7211F">
        <w:rPr>
          <w:rFonts w:asciiTheme="minorHAnsi" w:hAnsiTheme="minorHAnsi" w:cstheme="minorHAnsi"/>
          <w:sz w:val="22"/>
        </w:rPr>
        <w:t xml:space="preserve">di cui al par. </w:t>
      </w:r>
      <w:r w:rsidR="00F87913" w:rsidRPr="00B7211F">
        <w:rPr>
          <w:rFonts w:asciiTheme="minorHAnsi" w:hAnsiTheme="minorHAnsi" w:cstheme="minorHAnsi"/>
          <w:sz w:val="22"/>
        </w:rPr>
        <w:t>10</w:t>
      </w:r>
      <w:r w:rsidRPr="00B7211F">
        <w:rPr>
          <w:rFonts w:asciiTheme="minorHAnsi" w:hAnsiTheme="minorHAnsi" w:cstheme="minorHAnsi"/>
          <w:sz w:val="22"/>
        </w:rPr>
        <w:t xml:space="preserve"> del </w:t>
      </w:r>
      <w:r w:rsidR="00F87913" w:rsidRPr="00B7211F">
        <w:rPr>
          <w:rFonts w:asciiTheme="minorHAnsi" w:hAnsiTheme="minorHAnsi" w:cstheme="minorHAnsi"/>
          <w:sz w:val="22"/>
        </w:rPr>
        <w:t>Disciplinare di gara</w:t>
      </w:r>
      <w:r w:rsidR="00905CC4" w:rsidRPr="00B7211F">
        <w:rPr>
          <w:rFonts w:asciiTheme="minorHAnsi" w:hAnsiTheme="minorHAnsi" w:cstheme="minorHAnsi"/>
          <w:sz w:val="22"/>
        </w:rPr>
        <w:t>,</w:t>
      </w:r>
    </w:p>
    <w:p w14:paraId="650FAE22" w14:textId="0BEAFEB7" w:rsidR="00905CC4" w:rsidRPr="00B7211F" w:rsidRDefault="00905CC4" w:rsidP="00977D27">
      <w:pPr>
        <w:pStyle w:val="Paragrafoelenco"/>
        <w:numPr>
          <w:ilvl w:val="0"/>
          <w:numId w:val="14"/>
        </w:numPr>
        <w:spacing w:line="360" w:lineRule="auto"/>
        <w:jc w:val="both"/>
        <w:rPr>
          <w:rFonts w:asciiTheme="minorHAnsi" w:hAnsiTheme="minorHAnsi" w:cstheme="minorHAnsi"/>
          <w:sz w:val="22"/>
        </w:rPr>
      </w:pPr>
      <w:r w:rsidRPr="00B7211F">
        <w:rPr>
          <w:rFonts w:asciiTheme="minorHAnsi" w:hAnsiTheme="minorHAnsi" w:cstheme="minorHAnsi"/>
          <w:sz w:val="22"/>
        </w:rPr>
        <w:t>di aver preso visione e di accettare espressamente le clausole e gli obblighi contenuti nel Patto di integrità;</w:t>
      </w:r>
    </w:p>
    <w:p w14:paraId="78686833" w14:textId="5943FF1E" w:rsidR="007B71F2" w:rsidRPr="00977D27" w:rsidRDefault="007B71F2" w:rsidP="00977D27">
      <w:pPr>
        <w:pStyle w:val="Paragrafoelenco"/>
        <w:numPr>
          <w:ilvl w:val="0"/>
          <w:numId w:val="14"/>
        </w:numPr>
        <w:spacing w:line="360" w:lineRule="auto"/>
        <w:jc w:val="both"/>
        <w:rPr>
          <w:rFonts w:asciiTheme="minorHAnsi" w:hAnsiTheme="minorHAnsi" w:cstheme="minorHAnsi"/>
          <w:sz w:val="22"/>
        </w:rPr>
      </w:pPr>
      <w:r w:rsidRPr="00977D27">
        <w:rPr>
          <w:rFonts w:asciiTheme="minorHAnsi" w:hAnsiTheme="minorHAnsi" w:cstheme="minorHAnsi"/>
          <w:sz w:val="22"/>
        </w:rPr>
        <w:t xml:space="preserve">autorizzare la Stazione Appaltante al trattamento dei propri dati tramite il FVOE, nel rispetto di quanto previsto dal Regolamento UE/2016/679 (GDPR) e dal </w:t>
      </w:r>
      <w:proofErr w:type="spellStart"/>
      <w:r w:rsidRPr="00977D27">
        <w:rPr>
          <w:rFonts w:asciiTheme="minorHAnsi" w:hAnsiTheme="minorHAnsi" w:cstheme="minorHAnsi"/>
          <w:sz w:val="22"/>
        </w:rPr>
        <w:t>D.Lgs.</w:t>
      </w:r>
      <w:proofErr w:type="spellEnd"/>
      <w:r w:rsidRPr="00977D27">
        <w:rPr>
          <w:rFonts w:asciiTheme="minorHAnsi" w:hAnsiTheme="minorHAnsi" w:cstheme="minorHAnsi"/>
          <w:sz w:val="22"/>
        </w:rPr>
        <w:t xml:space="preserve"> 196/2003, come modificato dal </w:t>
      </w:r>
      <w:proofErr w:type="spellStart"/>
      <w:r w:rsidRPr="00977D27">
        <w:rPr>
          <w:rFonts w:asciiTheme="minorHAnsi" w:hAnsiTheme="minorHAnsi" w:cstheme="minorHAnsi"/>
          <w:sz w:val="22"/>
        </w:rPr>
        <w:t>D.Lgs.</w:t>
      </w:r>
      <w:proofErr w:type="spellEnd"/>
      <w:r w:rsidRPr="00977D27">
        <w:rPr>
          <w:rFonts w:asciiTheme="minorHAnsi" w:hAnsiTheme="minorHAnsi" w:cstheme="minorHAnsi"/>
          <w:sz w:val="22"/>
        </w:rPr>
        <w:t xml:space="preserve"> 101/2018, ai fini della verifica da parte della Consip S.p.A. del possesso dei requisiti di cui all'articolo 99 del Codice, nonché per le altre finalità previste dal Codice medesimo.</w:t>
      </w:r>
    </w:p>
    <w:p w14:paraId="708A80B5" w14:textId="77777777" w:rsidR="00D33CB4" w:rsidRPr="00977D27" w:rsidRDefault="00D33CB4" w:rsidP="00977D27">
      <w:pPr>
        <w:spacing w:line="360" w:lineRule="auto"/>
        <w:jc w:val="both"/>
        <w:rPr>
          <w:rFonts w:asciiTheme="minorHAnsi" w:hAnsiTheme="minorHAnsi" w:cstheme="minorHAnsi"/>
          <w:b/>
          <w:bCs/>
          <w:sz w:val="22"/>
        </w:rPr>
      </w:pPr>
      <w:r w:rsidRPr="00977D27">
        <w:rPr>
          <w:rFonts w:asciiTheme="minorHAnsi" w:hAnsiTheme="minorHAnsi" w:cstheme="minorHAnsi"/>
          <w:b/>
          <w:bCs/>
          <w:sz w:val="22"/>
        </w:rPr>
        <w:t>CONSENSO AL TRATTAMENTO DEI DATI PERSONALI</w:t>
      </w:r>
    </w:p>
    <w:p w14:paraId="576474F3" w14:textId="77777777" w:rsidR="00AD5195" w:rsidRPr="00977D27" w:rsidRDefault="00D33CB4" w:rsidP="00977D27">
      <w:pPr>
        <w:spacing w:line="360" w:lineRule="auto"/>
        <w:jc w:val="both"/>
        <w:rPr>
          <w:rFonts w:asciiTheme="minorHAnsi" w:hAnsiTheme="minorHAnsi" w:cstheme="minorHAnsi"/>
          <w:sz w:val="22"/>
        </w:rPr>
      </w:pPr>
      <w:r w:rsidRPr="00977D27">
        <w:rPr>
          <w:rFonts w:asciiTheme="minorHAnsi" w:hAnsiTheme="minorHAnsi" w:cstheme="minorHAnsi"/>
          <w:sz w:val="22"/>
        </w:rPr>
        <w:t>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di cui agli artt. 15 e segg.</w:t>
      </w:r>
      <w:r w:rsidR="00AD5195" w:rsidRPr="00977D27">
        <w:rPr>
          <w:rFonts w:asciiTheme="minorHAnsi" w:hAnsiTheme="minorHAnsi" w:cstheme="minorHAnsi"/>
          <w:sz w:val="22"/>
        </w:rPr>
        <w:t xml:space="preserve"> del Regolamento UE n. 2016/679.</w:t>
      </w:r>
    </w:p>
    <w:p w14:paraId="43E765DE" w14:textId="6C3E7607" w:rsidR="00AD5195" w:rsidRPr="00977D27" w:rsidRDefault="00AD5195" w:rsidP="00977D27">
      <w:pPr>
        <w:spacing w:line="360" w:lineRule="auto"/>
        <w:jc w:val="both"/>
        <w:rPr>
          <w:rFonts w:asciiTheme="minorHAnsi" w:hAnsiTheme="minorHAnsi" w:cstheme="minorHAnsi"/>
          <w:sz w:val="22"/>
        </w:rPr>
      </w:pPr>
      <w:r w:rsidRPr="00977D27">
        <w:rPr>
          <w:rFonts w:asciiTheme="minorHAnsi" w:hAnsiTheme="minorHAnsi" w:cstheme="minorHAnsi"/>
          <w:sz w:val="22"/>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Committente per le finalità descritte nell’informativa.</w:t>
      </w:r>
    </w:p>
    <w:p w14:paraId="1F3BDC74" w14:textId="77777777" w:rsidR="00AD5195" w:rsidRPr="00977D27" w:rsidRDefault="00AD5195" w:rsidP="00977D27">
      <w:pPr>
        <w:spacing w:line="360" w:lineRule="auto"/>
        <w:jc w:val="both"/>
        <w:rPr>
          <w:rFonts w:asciiTheme="minorHAnsi" w:hAnsiTheme="minorHAnsi" w:cstheme="minorHAnsi"/>
          <w:sz w:val="22"/>
        </w:rPr>
      </w:pPr>
      <w:r w:rsidRPr="00977D27">
        <w:rPr>
          <w:rFonts w:asciiTheme="minorHAnsi" w:hAnsiTheme="minorHAnsi" w:cstheme="minorHAnsi"/>
          <w:sz w:val="22"/>
        </w:rPr>
        <w:t>______, li _____________</w:t>
      </w:r>
    </w:p>
    <w:p w14:paraId="568509B5" w14:textId="77777777" w:rsidR="00AD5195" w:rsidRPr="00977D27" w:rsidRDefault="00AD5195" w:rsidP="00977D27">
      <w:pPr>
        <w:spacing w:line="360" w:lineRule="auto"/>
        <w:jc w:val="both"/>
        <w:rPr>
          <w:rFonts w:asciiTheme="minorHAnsi" w:hAnsiTheme="minorHAnsi" w:cstheme="minorHAnsi"/>
          <w:sz w:val="22"/>
        </w:rPr>
      </w:pPr>
      <w:r w:rsidRPr="00977D27">
        <w:rPr>
          <w:rFonts w:asciiTheme="minorHAnsi" w:hAnsiTheme="minorHAnsi" w:cstheme="minorHAnsi"/>
          <w:sz w:val="22"/>
        </w:rPr>
        <w:t>_______________</w:t>
      </w:r>
    </w:p>
    <w:p w14:paraId="22026E9D" w14:textId="48D24E1A" w:rsidR="00D33CB4" w:rsidRPr="00977D27" w:rsidRDefault="00AD5195" w:rsidP="00977D27">
      <w:pPr>
        <w:spacing w:line="360" w:lineRule="auto"/>
        <w:jc w:val="right"/>
        <w:rPr>
          <w:rFonts w:asciiTheme="minorHAnsi" w:hAnsiTheme="minorHAnsi" w:cstheme="minorHAnsi"/>
          <w:sz w:val="22"/>
        </w:rPr>
      </w:pPr>
      <w:r w:rsidRPr="00977D27">
        <w:rPr>
          <w:rFonts w:asciiTheme="minorHAnsi" w:hAnsiTheme="minorHAnsi" w:cstheme="minorHAnsi"/>
          <w:sz w:val="22"/>
        </w:rPr>
        <w:t>(firmato digitalmente)</w:t>
      </w:r>
    </w:p>
    <w:p w14:paraId="6E067F1B" w14:textId="77777777" w:rsidR="006124AD" w:rsidRPr="00977D27" w:rsidRDefault="006124AD" w:rsidP="00977D27">
      <w:pPr>
        <w:spacing w:line="360" w:lineRule="auto"/>
        <w:jc w:val="both"/>
        <w:rPr>
          <w:rFonts w:asciiTheme="minorHAnsi" w:hAnsiTheme="minorHAnsi" w:cstheme="minorHAnsi"/>
          <w:sz w:val="22"/>
        </w:rPr>
      </w:pPr>
    </w:p>
    <w:p w14:paraId="3A13A54C" w14:textId="737A9A7A" w:rsidR="00B07895" w:rsidRPr="00977D27" w:rsidRDefault="00B07895" w:rsidP="00977D27">
      <w:pPr>
        <w:spacing w:line="360" w:lineRule="auto"/>
        <w:rPr>
          <w:rFonts w:asciiTheme="minorHAnsi" w:hAnsiTheme="minorHAnsi" w:cstheme="minorHAnsi"/>
          <w:sz w:val="22"/>
        </w:rPr>
      </w:pPr>
    </w:p>
    <w:sectPr w:rsidR="00B07895" w:rsidRPr="00977D27" w:rsidSect="00386EEF">
      <w:headerReference w:type="default" r:id="rId10"/>
      <w:footerReference w:type="default" r:id="rId11"/>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F11FA" w14:textId="77777777" w:rsidR="00FC15D3" w:rsidRDefault="00FC15D3" w:rsidP="00386EEF">
      <w:pPr>
        <w:spacing w:before="0" w:after="0"/>
      </w:pPr>
      <w:r>
        <w:separator/>
      </w:r>
    </w:p>
  </w:endnote>
  <w:endnote w:type="continuationSeparator" w:id="0">
    <w:p w14:paraId="58FEF3E4" w14:textId="77777777" w:rsidR="00FC15D3" w:rsidRDefault="00FC15D3" w:rsidP="00386EE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Times New Roman"/>
    <w:charset w:val="00"/>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54132" w14:textId="73287E19" w:rsidR="00201690" w:rsidRPr="00D509A5" w:rsidRDefault="0014328B" w:rsidP="0014328B">
    <w:pPr>
      <w:pStyle w:val="Pidipagina"/>
      <w:tabs>
        <w:tab w:val="clear" w:pos="9921"/>
        <w:tab w:val="left" w:pos="980"/>
        <w:tab w:val="right" w:pos="9356"/>
      </w:tabs>
      <w:ind w:right="-241"/>
      <w:rPr>
        <w:rFonts w:ascii="Calibri" w:hAnsi="Calibri"/>
        <w:sz w:val="20"/>
        <w:szCs w:val="20"/>
      </w:rPr>
    </w:pPr>
    <w:r>
      <w:rPr>
        <w:rFonts w:ascii="Calibri" w:hAnsi="Calibri"/>
        <w:sz w:val="20"/>
        <w:szCs w:val="20"/>
      </w:rPr>
      <w:tab/>
    </w:r>
    <w:r>
      <w:rPr>
        <w:rFonts w:ascii="Calibri" w:hAnsi="Calibri"/>
        <w:sz w:val="20"/>
        <w:szCs w:val="20"/>
      </w:rPr>
      <w:tab/>
    </w:r>
    <w:r>
      <w:rPr>
        <w:rFonts w:ascii="Calibri" w:hAnsi="Calibri"/>
        <w:sz w:val="20"/>
        <w:szCs w:val="20"/>
      </w:rPr>
      <w:tab/>
    </w: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Pr>
        <w:rFonts w:ascii="Calibri" w:hAnsi="Calibri"/>
        <w:noProof/>
        <w:sz w:val="20"/>
        <w:szCs w:val="20"/>
      </w:rPr>
      <w:t>3</w:t>
    </w:r>
    <w:r w:rsidRPr="00D509A5">
      <w:rPr>
        <w:rFonts w:ascii="Calibri" w:hAnsi="Calibri"/>
        <w:sz w:val="20"/>
        <w:szCs w:val="20"/>
      </w:rPr>
      <w:fldChar w:fldCharType="end"/>
    </w:r>
  </w:p>
  <w:p w14:paraId="4402E21F" w14:textId="13D9F544" w:rsidR="00201690" w:rsidRPr="00221545" w:rsidRDefault="00B953E2">
    <w:pPr>
      <w:rPr>
        <w:rFonts w:ascii="Calibri" w:hAnsi="Calibri" w:cs="Calibri"/>
      </w:rPr>
    </w:pP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FF671" w14:textId="77777777" w:rsidR="00FC15D3" w:rsidRDefault="00FC15D3" w:rsidP="00386EEF">
      <w:pPr>
        <w:spacing w:before="0" w:after="0"/>
      </w:pPr>
      <w:r>
        <w:separator/>
      </w:r>
    </w:p>
  </w:footnote>
  <w:footnote w:type="continuationSeparator" w:id="0">
    <w:p w14:paraId="1FE9BF2E" w14:textId="77777777" w:rsidR="00FC15D3" w:rsidRDefault="00FC15D3" w:rsidP="00386EE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1126" w14:textId="4277DD76" w:rsidR="0014328B" w:rsidRDefault="0014328B" w:rsidP="0014328B">
    <w:pPr>
      <w:pStyle w:val="Intestazione"/>
      <w:tabs>
        <w:tab w:val="clear" w:pos="4819"/>
        <w:tab w:val="clear" w:pos="9638"/>
        <w:tab w:val="left" w:pos="39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595456B"/>
    <w:multiLevelType w:val="hybridMultilevel"/>
    <w:tmpl w:val="BB74C314"/>
    <w:lvl w:ilvl="0" w:tplc="2D4E5CC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4BFA6F72"/>
    <w:multiLevelType w:val="hybridMultilevel"/>
    <w:tmpl w:val="112E6176"/>
    <w:lvl w:ilvl="0" w:tplc="6A7ED660">
      <w:start w:val="1"/>
      <w:numFmt w:val="decimal"/>
      <w:lvlText w:val="%1."/>
      <w:lvlJc w:val="left"/>
      <w:pPr>
        <w:ind w:left="720" w:hanging="360"/>
      </w:pPr>
      <w:rPr>
        <w:rFonts w:asciiTheme="minorHAnsi" w:hAnsiTheme="minorHAnsi" w:cstheme="minorHAnsi" w:hint="default"/>
        <w:i w:val="0"/>
        <w:i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71248B1"/>
    <w:multiLevelType w:val="hybridMultilevel"/>
    <w:tmpl w:val="C276A8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588923894">
    <w:abstractNumId w:val="13"/>
  </w:num>
  <w:num w:numId="2" w16cid:durableId="1747532144">
    <w:abstractNumId w:val="16"/>
  </w:num>
  <w:num w:numId="3" w16cid:durableId="194126910">
    <w:abstractNumId w:val="9"/>
  </w:num>
  <w:num w:numId="4" w16cid:durableId="1814369190">
    <w:abstractNumId w:val="11"/>
  </w:num>
  <w:num w:numId="5" w16cid:durableId="1082027215">
    <w:abstractNumId w:val="6"/>
  </w:num>
  <w:num w:numId="6" w16cid:durableId="601105162">
    <w:abstractNumId w:val="5"/>
  </w:num>
  <w:num w:numId="7" w16cid:durableId="805709151">
    <w:abstractNumId w:val="14"/>
  </w:num>
  <w:num w:numId="8" w16cid:durableId="1279991465">
    <w:abstractNumId w:val="15"/>
  </w:num>
  <w:num w:numId="9" w16cid:durableId="31929685">
    <w:abstractNumId w:val="7"/>
  </w:num>
  <w:num w:numId="10" w16cid:durableId="797067071">
    <w:abstractNumId w:val="17"/>
  </w:num>
  <w:num w:numId="11" w16cid:durableId="446583041">
    <w:abstractNumId w:val="10"/>
  </w:num>
  <w:num w:numId="12" w16cid:durableId="1008361891">
    <w:abstractNumId w:val="18"/>
  </w:num>
  <w:num w:numId="13" w16cid:durableId="875581552">
    <w:abstractNumId w:val="8"/>
  </w:num>
  <w:num w:numId="14" w16cid:durableId="1022626528">
    <w:abstractNumId w:val="19"/>
  </w:num>
  <w:num w:numId="15" w16cid:durableId="353727913">
    <w:abstractNumId w:val="4"/>
  </w:num>
  <w:num w:numId="16" w16cid:durableId="14274596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EEF"/>
    <w:rsid w:val="0000181C"/>
    <w:rsid w:val="00001A40"/>
    <w:rsid w:val="00012E68"/>
    <w:rsid w:val="00093E00"/>
    <w:rsid w:val="0009780E"/>
    <w:rsid w:val="000C1C1E"/>
    <w:rsid w:val="000D1A1D"/>
    <w:rsid w:val="000E0725"/>
    <w:rsid w:val="000E431E"/>
    <w:rsid w:val="0014328B"/>
    <w:rsid w:val="00165DDE"/>
    <w:rsid w:val="001A5BD6"/>
    <w:rsid w:val="001B7CF9"/>
    <w:rsid w:val="00201690"/>
    <w:rsid w:val="00215306"/>
    <w:rsid w:val="00294008"/>
    <w:rsid w:val="002B63E2"/>
    <w:rsid w:val="002E10F4"/>
    <w:rsid w:val="002E137F"/>
    <w:rsid w:val="00386EEF"/>
    <w:rsid w:val="00455E15"/>
    <w:rsid w:val="004A2C1D"/>
    <w:rsid w:val="004A6D40"/>
    <w:rsid w:val="004C4345"/>
    <w:rsid w:val="004F0127"/>
    <w:rsid w:val="00530732"/>
    <w:rsid w:val="00547E6A"/>
    <w:rsid w:val="005806A3"/>
    <w:rsid w:val="005838F5"/>
    <w:rsid w:val="005C1120"/>
    <w:rsid w:val="005F4F6C"/>
    <w:rsid w:val="006124AD"/>
    <w:rsid w:val="00631D6F"/>
    <w:rsid w:val="006F27D2"/>
    <w:rsid w:val="00762A0F"/>
    <w:rsid w:val="007707DB"/>
    <w:rsid w:val="007B71F2"/>
    <w:rsid w:val="008075CA"/>
    <w:rsid w:val="008A05D0"/>
    <w:rsid w:val="00905CC4"/>
    <w:rsid w:val="00910287"/>
    <w:rsid w:val="00950EF7"/>
    <w:rsid w:val="009775B3"/>
    <w:rsid w:val="0097783A"/>
    <w:rsid w:val="00977D27"/>
    <w:rsid w:val="00981D5D"/>
    <w:rsid w:val="009C5CB1"/>
    <w:rsid w:val="009E41A8"/>
    <w:rsid w:val="009F318B"/>
    <w:rsid w:val="00A10F18"/>
    <w:rsid w:val="00A701F8"/>
    <w:rsid w:val="00AD5195"/>
    <w:rsid w:val="00B07895"/>
    <w:rsid w:val="00B1583D"/>
    <w:rsid w:val="00B274E2"/>
    <w:rsid w:val="00B66182"/>
    <w:rsid w:val="00B7211F"/>
    <w:rsid w:val="00B953E2"/>
    <w:rsid w:val="00B95B1A"/>
    <w:rsid w:val="00BD67E4"/>
    <w:rsid w:val="00BF0A2E"/>
    <w:rsid w:val="00CE0883"/>
    <w:rsid w:val="00D20F44"/>
    <w:rsid w:val="00D33CB4"/>
    <w:rsid w:val="00D7093F"/>
    <w:rsid w:val="00D86C61"/>
    <w:rsid w:val="00D9313D"/>
    <w:rsid w:val="00E703F3"/>
    <w:rsid w:val="00EE29DF"/>
    <w:rsid w:val="00EF316C"/>
    <w:rsid w:val="00EF7DEE"/>
    <w:rsid w:val="00F750A1"/>
    <w:rsid w:val="00F87913"/>
    <w:rsid w:val="00FC15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11ABA"/>
  <w15:chartTrackingRefBased/>
  <w15:docId w15:val="{D8BF0841-06D1-4AA6-B5D0-CBFDB0A1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6EEF"/>
    <w:pPr>
      <w:suppressAutoHyphens/>
      <w:spacing w:before="120" w:after="120" w:line="240" w:lineRule="auto"/>
    </w:pPr>
    <w:rPr>
      <w:rFonts w:ascii="Times New Roman" w:eastAsia="Calibri" w:hAnsi="Times New Roman" w:cs="Times New Roman"/>
      <w:color w:val="00000A"/>
      <w:kern w:val="1"/>
      <w:sz w:val="24"/>
      <w:lang w:eastAsia="it-IT" w:bidi="it-IT"/>
      <w14:ligatures w14:val="none"/>
    </w:rPr>
  </w:style>
  <w:style w:type="paragraph" w:styleId="Titolo1">
    <w:name w:val="heading 1"/>
    <w:basedOn w:val="Normale"/>
    <w:next w:val="Normale"/>
    <w:link w:val="Titolo1Carattere"/>
    <w:qFormat/>
    <w:rsid w:val="00386EE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nhideWhenUsed/>
    <w:qFormat/>
    <w:rsid w:val="00386EEF"/>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nhideWhenUsed/>
    <w:qFormat/>
    <w:rsid w:val="00386EEF"/>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nhideWhenUsed/>
    <w:qFormat/>
    <w:rsid w:val="00386EEF"/>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386EEF"/>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386EEF"/>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86EEF"/>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86EEF"/>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86EEF"/>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386EEF"/>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rsid w:val="00386EEF"/>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rsid w:val="00386EEF"/>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rsid w:val="00386EEF"/>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386EEF"/>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386EE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86EE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86EE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86EE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86EE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86EE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86EE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86EE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86EE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86EEF"/>
    <w:rPr>
      <w:i/>
      <w:iCs/>
      <w:color w:val="404040" w:themeColor="text1" w:themeTint="BF"/>
    </w:rPr>
  </w:style>
  <w:style w:type="paragraph" w:styleId="Paragrafoelenco">
    <w:name w:val="List Paragraph"/>
    <w:basedOn w:val="Normale"/>
    <w:uiPriority w:val="34"/>
    <w:qFormat/>
    <w:rsid w:val="00386EEF"/>
    <w:pPr>
      <w:ind w:left="720"/>
      <w:contextualSpacing/>
    </w:pPr>
  </w:style>
  <w:style w:type="character" w:styleId="Enfasiintensa">
    <w:name w:val="Intense Emphasis"/>
    <w:basedOn w:val="Carpredefinitoparagrafo"/>
    <w:uiPriority w:val="21"/>
    <w:qFormat/>
    <w:rsid w:val="00386EEF"/>
    <w:rPr>
      <w:i/>
      <w:iCs/>
      <w:color w:val="365F91" w:themeColor="accent1" w:themeShade="BF"/>
    </w:rPr>
  </w:style>
  <w:style w:type="paragraph" w:styleId="Citazioneintensa">
    <w:name w:val="Intense Quote"/>
    <w:basedOn w:val="Normale"/>
    <w:next w:val="Normale"/>
    <w:link w:val="CitazioneintensaCarattere"/>
    <w:uiPriority w:val="30"/>
    <w:qFormat/>
    <w:rsid w:val="00386EE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386EEF"/>
    <w:rPr>
      <w:i/>
      <w:iCs/>
      <w:color w:val="365F91" w:themeColor="accent1" w:themeShade="BF"/>
    </w:rPr>
  </w:style>
  <w:style w:type="character" w:styleId="Riferimentointenso">
    <w:name w:val="Intense Reference"/>
    <w:basedOn w:val="Carpredefinitoparagrafo"/>
    <w:uiPriority w:val="32"/>
    <w:qFormat/>
    <w:rsid w:val="00386EEF"/>
    <w:rPr>
      <w:b/>
      <w:bCs/>
      <w:smallCaps/>
      <w:color w:val="365F91" w:themeColor="accent1" w:themeShade="BF"/>
      <w:spacing w:val="5"/>
    </w:rPr>
  </w:style>
  <w:style w:type="character" w:customStyle="1" w:styleId="Carpredefinitoparagrafo1">
    <w:name w:val="Car. predefinito paragrafo1"/>
    <w:rsid w:val="00386EEF"/>
  </w:style>
  <w:style w:type="character" w:customStyle="1" w:styleId="NormalBoldChar">
    <w:name w:val="NormalBold Char"/>
    <w:rsid w:val="00386EEF"/>
    <w:rPr>
      <w:rFonts w:ascii="Times New Roman" w:eastAsia="Times New Roman" w:hAnsi="Times New Roman" w:cs="Times New Roman"/>
      <w:b/>
      <w:sz w:val="24"/>
      <w:lang w:eastAsia="it-IT" w:bidi="it-IT"/>
    </w:rPr>
  </w:style>
  <w:style w:type="character" w:customStyle="1" w:styleId="DeltaViewInsertion">
    <w:name w:val="DeltaView Insertion"/>
    <w:rsid w:val="00386EEF"/>
    <w:rPr>
      <w:b/>
      <w:i/>
      <w:spacing w:val="0"/>
    </w:rPr>
  </w:style>
  <w:style w:type="character" w:customStyle="1" w:styleId="PidipaginaCarattere">
    <w:name w:val="Piè di pagina Carattere"/>
    <w:uiPriority w:val="99"/>
    <w:rsid w:val="00386EEF"/>
    <w:rPr>
      <w:rFonts w:ascii="Times New Roman" w:eastAsia="Calibri" w:hAnsi="Times New Roman" w:cs="Times New Roman"/>
      <w:sz w:val="24"/>
      <w:lang w:eastAsia="it-IT" w:bidi="it-IT"/>
    </w:rPr>
  </w:style>
  <w:style w:type="character" w:customStyle="1" w:styleId="TestonotaapidipaginaCarattere">
    <w:name w:val="Testo nota a piè di pagina Carattere"/>
    <w:uiPriority w:val="99"/>
    <w:qFormat/>
    <w:rsid w:val="00386EEF"/>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386EEF"/>
    <w:rPr>
      <w:shd w:val="clear" w:color="auto" w:fill="FFFFFF"/>
      <w:vertAlign w:val="superscript"/>
    </w:rPr>
  </w:style>
  <w:style w:type="character" w:customStyle="1" w:styleId="IntestazioneCarattere">
    <w:name w:val="Intestazione Carattere"/>
    <w:rsid w:val="00386EEF"/>
    <w:rPr>
      <w:rFonts w:ascii="Times New Roman" w:eastAsia="Calibri" w:hAnsi="Times New Roman" w:cs="Times New Roman"/>
      <w:sz w:val="24"/>
      <w:lang w:eastAsia="it-IT" w:bidi="it-IT"/>
    </w:rPr>
  </w:style>
  <w:style w:type="character" w:customStyle="1" w:styleId="TestofumettoCarattere">
    <w:name w:val="Testo fumetto Carattere"/>
    <w:rsid w:val="00386EEF"/>
    <w:rPr>
      <w:rFonts w:ascii="Tahoma" w:eastAsia="Calibri" w:hAnsi="Tahoma" w:cs="Tahoma"/>
      <w:sz w:val="16"/>
      <w:szCs w:val="16"/>
      <w:lang w:eastAsia="it-IT" w:bidi="it-IT"/>
    </w:rPr>
  </w:style>
  <w:style w:type="character" w:styleId="Collegamentoipertestuale">
    <w:name w:val="Hyperlink"/>
    <w:rsid w:val="00386EEF"/>
    <w:rPr>
      <w:color w:val="0000FF"/>
      <w:u w:val="single"/>
    </w:rPr>
  </w:style>
  <w:style w:type="character" w:customStyle="1" w:styleId="ListLabel1">
    <w:name w:val="ListLabel 1"/>
    <w:rsid w:val="00386EEF"/>
    <w:rPr>
      <w:color w:val="000000"/>
    </w:rPr>
  </w:style>
  <w:style w:type="character" w:customStyle="1" w:styleId="ListLabel2">
    <w:name w:val="ListLabel 2"/>
    <w:rsid w:val="00386EEF"/>
    <w:rPr>
      <w:sz w:val="16"/>
      <w:szCs w:val="16"/>
    </w:rPr>
  </w:style>
  <w:style w:type="character" w:customStyle="1" w:styleId="ListLabel3">
    <w:name w:val="ListLabel 3"/>
    <w:rsid w:val="00386EEF"/>
    <w:rPr>
      <w:rFonts w:ascii="Arial" w:hAnsi="Arial"/>
      <w:b/>
      <w:i w:val="0"/>
      <w:sz w:val="15"/>
    </w:rPr>
  </w:style>
  <w:style w:type="character" w:customStyle="1" w:styleId="ListLabel4">
    <w:name w:val="ListLabel 4"/>
    <w:rsid w:val="00386EEF"/>
    <w:rPr>
      <w:i w:val="0"/>
    </w:rPr>
  </w:style>
  <w:style w:type="character" w:customStyle="1" w:styleId="ListLabel5">
    <w:name w:val="ListLabel 5"/>
    <w:rsid w:val="00386EEF"/>
    <w:rPr>
      <w:rFonts w:ascii="Arial" w:hAnsi="Arial"/>
      <w:i w:val="0"/>
      <w:sz w:val="15"/>
    </w:rPr>
  </w:style>
  <w:style w:type="character" w:customStyle="1" w:styleId="ListLabel6">
    <w:name w:val="ListLabel 6"/>
    <w:rsid w:val="00386EEF"/>
    <w:rPr>
      <w:color w:val="000000"/>
    </w:rPr>
  </w:style>
  <w:style w:type="character" w:customStyle="1" w:styleId="ListLabel7">
    <w:name w:val="ListLabel 7"/>
    <w:rsid w:val="00386EEF"/>
    <w:rPr>
      <w:rFonts w:eastAsia="Calibri" w:cs="Arial"/>
      <w:b w:val="0"/>
      <w:color w:val="00000A"/>
    </w:rPr>
  </w:style>
  <w:style w:type="character" w:customStyle="1" w:styleId="ListLabel8">
    <w:name w:val="ListLabel 8"/>
    <w:rsid w:val="00386EEF"/>
    <w:rPr>
      <w:rFonts w:cs="Courier New"/>
    </w:rPr>
  </w:style>
  <w:style w:type="character" w:customStyle="1" w:styleId="ListLabel9">
    <w:name w:val="ListLabel 9"/>
    <w:rsid w:val="00386EEF"/>
    <w:rPr>
      <w:rFonts w:cs="Courier New"/>
    </w:rPr>
  </w:style>
  <w:style w:type="character" w:customStyle="1" w:styleId="ListLabel10">
    <w:name w:val="ListLabel 10"/>
    <w:rsid w:val="00386EEF"/>
    <w:rPr>
      <w:rFonts w:cs="Courier New"/>
    </w:rPr>
  </w:style>
  <w:style w:type="character" w:customStyle="1" w:styleId="ListLabel11">
    <w:name w:val="ListLabel 11"/>
    <w:rsid w:val="00386EEF"/>
    <w:rPr>
      <w:rFonts w:eastAsia="Calibri" w:cs="Arial"/>
    </w:rPr>
  </w:style>
  <w:style w:type="character" w:customStyle="1" w:styleId="ListLabel12">
    <w:name w:val="ListLabel 12"/>
    <w:rsid w:val="00386EEF"/>
    <w:rPr>
      <w:rFonts w:cs="Courier New"/>
    </w:rPr>
  </w:style>
  <w:style w:type="character" w:customStyle="1" w:styleId="ListLabel13">
    <w:name w:val="ListLabel 13"/>
    <w:rsid w:val="00386EEF"/>
    <w:rPr>
      <w:rFonts w:cs="Courier New"/>
    </w:rPr>
  </w:style>
  <w:style w:type="character" w:customStyle="1" w:styleId="ListLabel14">
    <w:name w:val="ListLabel 14"/>
    <w:rsid w:val="00386EEF"/>
    <w:rPr>
      <w:rFonts w:cs="Courier New"/>
    </w:rPr>
  </w:style>
  <w:style w:type="character" w:customStyle="1" w:styleId="ListLabel15">
    <w:name w:val="ListLabel 15"/>
    <w:rsid w:val="00386EEF"/>
    <w:rPr>
      <w:rFonts w:eastAsia="Calibri" w:cs="Arial"/>
      <w:color w:val="FF0000"/>
    </w:rPr>
  </w:style>
  <w:style w:type="character" w:customStyle="1" w:styleId="ListLabel16">
    <w:name w:val="ListLabel 16"/>
    <w:rsid w:val="00386EEF"/>
    <w:rPr>
      <w:rFonts w:cs="Courier New"/>
    </w:rPr>
  </w:style>
  <w:style w:type="character" w:customStyle="1" w:styleId="ListLabel17">
    <w:name w:val="ListLabel 17"/>
    <w:rsid w:val="00386EEF"/>
    <w:rPr>
      <w:rFonts w:cs="Courier New"/>
    </w:rPr>
  </w:style>
  <w:style w:type="character" w:customStyle="1" w:styleId="ListLabel18">
    <w:name w:val="ListLabel 18"/>
    <w:rsid w:val="00386EEF"/>
    <w:rPr>
      <w:rFonts w:cs="Courier New"/>
    </w:rPr>
  </w:style>
  <w:style w:type="character" w:customStyle="1" w:styleId="ListLabel19">
    <w:name w:val="ListLabel 19"/>
    <w:rsid w:val="00386EEF"/>
    <w:rPr>
      <w:rFonts w:cs="Courier New"/>
    </w:rPr>
  </w:style>
  <w:style w:type="character" w:customStyle="1" w:styleId="ListLabel20">
    <w:name w:val="ListLabel 20"/>
    <w:rsid w:val="00386EEF"/>
    <w:rPr>
      <w:rFonts w:cs="Courier New"/>
    </w:rPr>
  </w:style>
  <w:style w:type="character" w:customStyle="1" w:styleId="ListLabel21">
    <w:name w:val="ListLabel 21"/>
    <w:rsid w:val="00386EEF"/>
    <w:rPr>
      <w:rFonts w:cs="Courier New"/>
    </w:rPr>
  </w:style>
  <w:style w:type="character" w:customStyle="1" w:styleId="Caratterenotaapidipagina">
    <w:name w:val="Carattere nota a piè di pagina"/>
    <w:rsid w:val="00386EEF"/>
  </w:style>
  <w:style w:type="character" w:styleId="Rimandonotaapidipagina">
    <w:name w:val="footnote reference"/>
    <w:uiPriority w:val="99"/>
    <w:rsid w:val="00386EEF"/>
    <w:rPr>
      <w:vertAlign w:val="superscript"/>
    </w:rPr>
  </w:style>
  <w:style w:type="character" w:styleId="Rimandonotadichiusura">
    <w:name w:val="endnote reference"/>
    <w:rsid w:val="00386EEF"/>
    <w:rPr>
      <w:vertAlign w:val="superscript"/>
    </w:rPr>
  </w:style>
  <w:style w:type="character" w:customStyle="1" w:styleId="Caratterenotadichiusura">
    <w:name w:val="Carattere nota di chiusura"/>
    <w:rsid w:val="00386EEF"/>
  </w:style>
  <w:style w:type="character" w:customStyle="1" w:styleId="ListLabel22">
    <w:name w:val="ListLabel 22"/>
    <w:rsid w:val="00386EEF"/>
    <w:rPr>
      <w:sz w:val="16"/>
      <w:szCs w:val="16"/>
    </w:rPr>
  </w:style>
  <w:style w:type="character" w:customStyle="1" w:styleId="ListLabel23">
    <w:name w:val="ListLabel 23"/>
    <w:rsid w:val="00386EEF"/>
    <w:rPr>
      <w:rFonts w:ascii="Arial" w:hAnsi="Arial" w:cs="Symbol"/>
      <w:sz w:val="15"/>
    </w:rPr>
  </w:style>
  <w:style w:type="character" w:customStyle="1" w:styleId="ListLabel24">
    <w:name w:val="ListLabel 24"/>
    <w:rsid w:val="00386EEF"/>
    <w:rPr>
      <w:rFonts w:ascii="Arial" w:hAnsi="Arial"/>
      <w:b/>
      <w:i w:val="0"/>
      <w:sz w:val="15"/>
    </w:rPr>
  </w:style>
  <w:style w:type="character" w:customStyle="1" w:styleId="ListLabel25">
    <w:name w:val="ListLabel 25"/>
    <w:rsid w:val="00386EEF"/>
    <w:rPr>
      <w:rFonts w:ascii="Arial" w:hAnsi="Arial"/>
      <w:i w:val="0"/>
      <w:sz w:val="15"/>
    </w:rPr>
  </w:style>
  <w:style w:type="character" w:customStyle="1" w:styleId="ListLabel26">
    <w:name w:val="ListLabel 26"/>
    <w:rsid w:val="00386EEF"/>
    <w:rPr>
      <w:rFonts w:ascii="Arial" w:hAnsi="Arial" w:cs="Symbol"/>
      <w:sz w:val="15"/>
    </w:rPr>
  </w:style>
  <w:style w:type="character" w:customStyle="1" w:styleId="ListLabel27">
    <w:name w:val="ListLabel 27"/>
    <w:rsid w:val="00386EEF"/>
    <w:rPr>
      <w:rFonts w:ascii="Arial" w:hAnsi="Arial" w:cs="Courier New"/>
      <w:sz w:val="14"/>
    </w:rPr>
  </w:style>
  <w:style w:type="character" w:customStyle="1" w:styleId="ListLabel28">
    <w:name w:val="ListLabel 28"/>
    <w:rsid w:val="00386EEF"/>
    <w:rPr>
      <w:rFonts w:cs="Courier New"/>
    </w:rPr>
  </w:style>
  <w:style w:type="character" w:customStyle="1" w:styleId="ListLabel29">
    <w:name w:val="ListLabel 29"/>
    <w:rsid w:val="00386EEF"/>
    <w:rPr>
      <w:rFonts w:cs="Wingdings"/>
    </w:rPr>
  </w:style>
  <w:style w:type="character" w:customStyle="1" w:styleId="ListLabel30">
    <w:name w:val="ListLabel 30"/>
    <w:rsid w:val="00386EEF"/>
    <w:rPr>
      <w:rFonts w:cs="Symbol"/>
    </w:rPr>
  </w:style>
  <w:style w:type="character" w:customStyle="1" w:styleId="ListLabel31">
    <w:name w:val="ListLabel 31"/>
    <w:rsid w:val="00386EEF"/>
    <w:rPr>
      <w:rFonts w:cs="Courier New"/>
    </w:rPr>
  </w:style>
  <w:style w:type="character" w:customStyle="1" w:styleId="ListLabel32">
    <w:name w:val="ListLabel 32"/>
    <w:rsid w:val="00386EEF"/>
    <w:rPr>
      <w:rFonts w:cs="Wingdings"/>
    </w:rPr>
  </w:style>
  <w:style w:type="character" w:customStyle="1" w:styleId="ListLabel33">
    <w:name w:val="ListLabel 33"/>
    <w:rsid w:val="00386EEF"/>
    <w:rPr>
      <w:rFonts w:cs="Symbol"/>
    </w:rPr>
  </w:style>
  <w:style w:type="character" w:customStyle="1" w:styleId="ListLabel34">
    <w:name w:val="ListLabel 34"/>
    <w:rsid w:val="00386EEF"/>
    <w:rPr>
      <w:rFonts w:cs="Courier New"/>
    </w:rPr>
  </w:style>
  <w:style w:type="character" w:customStyle="1" w:styleId="ListLabel35">
    <w:name w:val="ListLabel 35"/>
    <w:rsid w:val="00386EEF"/>
    <w:rPr>
      <w:rFonts w:cs="Wingdings"/>
    </w:rPr>
  </w:style>
  <w:style w:type="character" w:customStyle="1" w:styleId="ListLabel36">
    <w:name w:val="ListLabel 36"/>
    <w:rsid w:val="00386EEF"/>
    <w:rPr>
      <w:rFonts w:ascii="Arial" w:hAnsi="Arial" w:cs="Symbol"/>
      <w:sz w:val="15"/>
    </w:rPr>
  </w:style>
  <w:style w:type="character" w:customStyle="1" w:styleId="ListLabel37">
    <w:name w:val="ListLabel 37"/>
    <w:rsid w:val="00386EEF"/>
    <w:rPr>
      <w:rFonts w:ascii="Arial" w:hAnsi="Arial"/>
      <w:b/>
      <w:i w:val="0"/>
      <w:sz w:val="15"/>
    </w:rPr>
  </w:style>
  <w:style w:type="character" w:customStyle="1" w:styleId="ListLabel38">
    <w:name w:val="ListLabel 38"/>
    <w:rsid w:val="00386EEF"/>
    <w:rPr>
      <w:rFonts w:ascii="Arial" w:hAnsi="Arial"/>
      <w:i w:val="0"/>
      <w:sz w:val="15"/>
    </w:rPr>
  </w:style>
  <w:style w:type="character" w:customStyle="1" w:styleId="ListLabel39">
    <w:name w:val="ListLabel 39"/>
    <w:rsid w:val="00386EEF"/>
    <w:rPr>
      <w:rFonts w:ascii="Arial" w:hAnsi="Arial" w:cs="Symbol"/>
      <w:sz w:val="15"/>
    </w:rPr>
  </w:style>
  <w:style w:type="character" w:customStyle="1" w:styleId="ListLabel40">
    <w:name w:val="ListLabel 40"/>
    <w:rsid w:val="00386EEF"/>
    <w:rPr>
      <w:rFonts w:cs="Courier New"/>
      <w:sz w:val="14"/>
    </w:rPr>
  </w:style>
  <w:style w:type="character" w:customStyle="1" w:styleId="ListLabel41">
    <w:name w:val="ListLabel 41"/>
    <w:rsid w:val="00386EEF"/>
    <w:rPr>
      <w:rFonts w:cs="Courier New"/>
    </w:rPr>
  </w:style>
  <w:style w:type="character" w:customStyle="1" w:styleId="ListLabel42">
    <w:name w:val="ListLabel 42"/>
    <w:rsid w:val="00386EEF"/>
    <w:rPr>
      <w:rFonts w:cs="Wingdings"/>
    </w:rPr>
  </w:style>
  <w:style w:type="character" w:customStyle="1" w:styleId="ListLabel43">
    <w:name w:val="ListLabel 43"/>
    <w:rsid w:val="00386EEF"/>
    <w:rPr>
      <w:rFonts w:cs="Symbol"/>
    </w:rPr>
  </w:style>
  <w:style w:type="character" w:customStyle="1" w:styleId="ListLabel44">
    <w:name w:val="ListLabel 44"/>
    <w:rsid w:val="00386EEF"/>
    <w:rPr>
      <w:rFonts w:cs="Courier New"/>
    </w:rPr>
  </w:style>
  <w:style w:type="character" w:customStyle="1" w:styleId="ListLabel45">
    <w:name w:val="ListLabel 45"/>
    <w:rsid w:val="00386EEF"/>
    <w:rPr>
      <w:rFonts w:cs="Wingdings"/>
    </w:rPr>
  </w:style>
  <w:style w:type="character" w:customStyle="1" w:styleId="ListLabel46">
    <w:name w:val="ListLabel 46"/>
    <w:rsid w:val="00386EEF"/>
    <w:rPr>
      <w:rFonts w:cs="Symbol"/>
    </w:rPr>
  </w:style>
  <w:style w:type="character" w:customStyle="1" w:styleId="ListLabel47">
    <w:name w:val="ListLabel 47"/>
    <w:rsid w:val="00386EEF"/>
    <w:rPr>
      <w:rFonts w:cs="Courier New"/>
    </w:rPr>
  </w:style>
  <w:style w:type="character" w:customStyle="1" w:styleId="ListLabel48">
    <w:name w:val="ListLabel 48"/>
    <w:rsid w:val="00386EEF"/>
    <w:rPr>
      <w:rFonts w:cs="Wingdings"/>
    </w:rPr>
  </w:style>
  <w:style w:type="character" w:customStyle="1" w:styleId="ListLabel49">
    <w:name w:val="ListLabel 49"/>
    <w:rsid w:val="00386EEF"/>
    <w:rPr>
      <w:rFonts w:ascii="Arial" w:hAnsi="Arial" w:cs="Symbol"/>
      <w:sz w:val="15"/>
    </w:rPr>
  </w:style>
  <w:style w:type="character" w:customStyle="1" w:styleId="ListLabel50">
    <w:name w:val="ListLabel 50"/>
    <w:rsid w:val="00386EEF"/>
    <w:rPr>
      <w:rFonts w:ascii="Arial" w:hAnsi="Arial"/>
      <w:b/>
      <w:i w:val="0"/>
      <w:sz w:val="15"/>
    </w:rPr>
  </w:style>
  <w:style w:type="character" w:customStyle="1" w:styleId="ListLabel51">
    <w:name w:val="ListLabel 51"/>
    <w:rsid w:val="00386EEF"/>
    <w:rPr>
      <w:rFonts w:ascii="Arial" w:hAnsi="Arial"/>
      <w:i w:val="0"/>
      <w:sz w:val="15"/>
    </w:rPr>
  </w:style>
  <w:style w:type="character" w:customStyle="1" w:styleId="ListLabel52">
    <w:name w:val="ListLabel 52"/>
    <w:rsid w:val="00386EEF"/>
    <w:rPr>
      <w:rFonts w:ascii="Arial" w:hAnsi="Arial" w:cs="Symbol"/>
      <w:sz w:val="15"/>
    </w:rPr>
  </w:style>
  <w:style w:type="character" w:customStyle="1" w:styleId="ListLabel53">
    <w:name w:val="ListLabel 53"/>
    <w:rsid w:val="00386EEF"/>
    <w:rPr>
      <w:rFonts w:cs="Courier New"/>
      <w:sz w:val="14"/>
    </w:rPr>
  </w:style>
  <w:style w:type="character" w:customStyle="1" w:styleId="ListLabel54">
    <w:name w:val="ListLabel 54"/>
    <w:rsid w:val="00386EEF"/>
    <w:rPr>
      <w:rFonts w:cs="Courier New"/>
    </w:rPr>
  </w:style>
  <w:style w:type="character" w:customStyle="1" w:styleId="ListLabel55">
    <w:name w:val="ListLabel 55"/>
    <w:rsid w:val="00386EEF"/>
    <w:rPr>
      <w:rFonts w:cs="Wingdings"/>
    </w:rPr>
  </w:style>
  <w:style w:type="character" w:customStyle="1" w:styleId="ListLabel56">
    <w:name w:val="ListLabel 56"/>
    <w:rsid w:val="00386EEF"/>
    <w:rPr>
      <w:rFonts w:cs="Symbol"/>
    </w:rPr>
  </w:style>
  <w:style w:type="character" w:customStyle="1" w:styleId="ListLabel57">
    <w:name w:val="ListLabel 57"/>
    <w:rsid w:val="00386EEF"/>
    <w:rPr>
      <w:rFonts w:cs="Courier New"/>
    </w:rPr>
  </w:style>
  <w:style w:type="character" w:customStyle="1" w:styleId="ListLabel58">
    <w:name w:val="ListLabel 58"/>
    <w:rsid w:val="00386EEF"/>
    <w:rPr>
      <w:rFonts w:cs="Wingdings"/>
    </w:rPr>
  </w:style>
  <w:style w:type="character" w:customStyle="1" w:styleId="ListLabel59">
    <w:name w:val="ListLabel 59"/>
    <w:rsid w:val="00386EEF"/>
    <w:rPr>
      <w:rFonts w:cs="Symbol"/>
    </w:rPr>
  </w:style>
  <w:style w:type="character" w:customStyle="1" w:styleId="ListLabel60">
    <w:name w:val="ListLabel 60"/>
    <w:rsid w:val="00386EEF"/>
    <w:rPr>
      <w:rFonts w:cs="Courier New"/>
    </w:rPr>
  </w:style>
  <w:style w:type="character" w:customStyle="1" w:styleId="ListLabel61">
    <w:name w:val="ListLabel 61"/>
    <w:rsid w:val="00386EEF"/>
    <w:rPr>
      <w:rFonts w:cs="Wingdings"/>
    </w:rPr>
  </w:style>
  <w:style w:type="character" w:customStyle="1" w:styleId="ListLabel62">
    <w:name w:val="ListLabel 62"/>
    <w:rsid w:val="00386EEF"/>
    <w:rPr>
      <w:rFonts w:ascii="Arial" w:hAnsi="Arial" w:cs="Symbol"/>
      <w:sz w:val="15"/>
    </w:rPr>
  </w:style>
  <w:style w:type="character" w:customStyle="1" w:styleId="ListLabel63">
    <w:name w:val="ListLabel 63"/>
    <w:rsid w:val="00386EEF"/>
    <w:rPr>
      <w:rFonts w:ascii="Arial" w:hAnsi="Arial"/>
      <w:b/>
      <w:i w:val="0"/>
      <w:sz w:val="15"/>
    </w:rPr>
  </w:style>
  <w:style w:type="character" w:customStyle="1" w:styleId="ListLabel64">
    <w:name w:val="ListLabel 64"/>
    <w:rsid w:val="00386EEF"/>
    <w:rPr>
      <w:rFonts w:ascii="Arial" w:hAnsi="Arial"/>
      <w:i w:val="0"/>
      <w:sz w:val="15"/>
    </w:rPr>
  </w:style>
  <w:style w:type="character" w:customStyle="1" w:styleId="ListLabel65">
    <w:name w:val="ListLabel 65"/>
    <w:rsid w:val="00386EEF"/>
    <w:rPr>
      <w:rFonts w:ascii="Arial" w:hAnsi="Arial" w:cs="Symbol"/>
      <w:sz w:val="15"/>
    </w:rPr>
  </w:style>
  <w:style w:type="character" w:customStyle="1" w:styleId="ListLabel66">
    <w:name w:val="ListLabel 66"/>
    <w:rsid w:val="00386EEF"/>
    <w:rPr>
      <w:rFonts w:cs="Courier New"/>
      <w:sz w:val="14"/>
    </w:rPr>
  </w:style>
  <w:style w:type="character" w:customStyle="1" w:styleId="ListLabel67">
    <w:name w:val="ListLabel 67"/>
    <w:rsid w:val="00386EEF"/>
    <w:rPr>
      <w:rFonts w:cs="Courier New"/>
    </w:rPr>
  </w:style>
  <w:style w:type="character" w:customStyle="1" w:styleId="ListLabel68">
    <w:name w:val="ListLabel 68"/>
    <w:rsid w:val="00386EEF"/>
    <w:rPr>
      <w:rFonts w:cs="Wingdings"/>
    </w:rPr>
  </w:style>
  <w:style w:type="character" w:customStyle="1" w:styleId="ListLabel69">
    <w:name w:val="ListLabel 69"/>
    <w:rsid w:val="00386EEF"/>
    <w:rPr>
      <w:rFonts w:cs="Symbol"/>
    </w:rPr>
  </w:style>
  <w:style w:type="character" w:customStyle="1" w:styleId="ListLabel70">
    <w:name w:val="ListLabel 70"/>
    <w:rsid w:val="00386EEF"/>
    <w:rPr>
      <w:rFonts w:cs="Courier New"/>
    </w:rPr>
  </w:style>
  <w:style w:type="character" w:customStyle="1" w:styleId="ListLabel71">
    <w:name w:val="ListLabel 71"/>
    <w:rsid w:val="00386EEF"/>
    <w:rPr>
      <w:rFonts w:cs="Wingdings"/>
    </w:rPr>
  </w:style>
  <w:style w:type="character" w:customStyle="1" w:styleId="ListLabel72">
    <w:name w:val="ListLabel 72"/>
    <w:rsid w:val="00386EEF"/>
    <w:rPr>
      <w:rFonts w:cs="Symbol"/>
    </w:rPr>
  </w:style>
  <w:style w:type="character" w:customStyle="1" w:styleId="ListLabel73">
    <w:name w:val="ListLabel 73"/>
    <w:rsid w:val="00386EEF"/>
    <w:rPr>
      <w:rFonts w:cs="Courier New"/>
    </w:rPr>
  </w:style>
  <w:style w:type="character" w:customStyle="1" w:styleId="ListLabel74">
    <w:name w:val="ListLabel 74"/>
    <w:rsid w:val="00386EEF"/>
    <w:rPr>
      <w:rFonts w:cs="Wingdings"/>
    </w:rPr>
  </w:style>
  <w:style w:type="paragraph" w:customStyle="1" w:styleId="Titolo10">
    <w:name w:val="Titolo1"/>
    <w:basedOn w:val="Normale"/>
    <w:next w:val="Corpotesto"/>
    <w:rsid w:val="00386EEF"/>
    <w:pPr>
      <w:keepNext/>
      <w:spacing w:before="240"/>
    </w:pPr>
    <w:rPr>
      <w:rFonts w:ascii="Liberation Sans" w:eastAsia="Arial Unicode MS" w:hAnsi="Liberation Sans" w:cs="Mangal"/>
      <w:sz w:val="28"/>
      <w:szCs w:val="28"/>
    </w:rPr>
  </w:style>
  <w:style w:type="paragraph" w:styleId="Corpotesto">
    <w:name w:val="Body Text"/>
    <w:basedOn w:val="Normale"/>
    <w:link w:val="CorpotestoCarattere"/>
    <w:rsid w:val="00386EEF"/>
    <w:pPr>
      <w:spacing w:before="0" w:after="140" w:line="288" w:lineRule="auto"/>
    </w:pPr>
  </w:style>
  <w:style w:type="character" w:customStyle="1" w:styleId="CorpotestoCarattere">
    <w:name w:val="Corpo testo Carattere"/>
    <w:basedOn w:val="Carpredefinitoparagrafo"/>
    <w:link w:val="Corpotesto"/>
    <w:rsid w:val="00386EEF"/>
    <w:rPr>
      <w:rFonts w:ascii="Times New Roman" w:eastAsia="Calibri" w:hAnsi="Times New Roman" w:cs="Times New Roman"/>
      <w:color w:val="00000A"/>
      <w:kern w:val="1"/>
      <w:sz w:val="24"/>
      <w:lang w:eastAsia="it-IT" w:bidi="it-IT"/>
      <w14:ligatures w14:val="none"/>
    </w:rPr>
  </w:style>
  <w:style w:type="paragraph" w:styleId="Elenco">
    <w:name w:val="List"/>
    <w:basedOn w:val="Corpotesto"/>
    <w:rsid w:val="00386EEF"/>
    <w:rPr>
      <w:rFonts w:cs="Mangal"/>
    </w:rPr>
  </w:style>
  <w:style w:type="paragraph" w:styleId="Didascalia">
    <w:name w:val="caption"/>
    <w:basedOn w:val="Normale"/>
    <w:qFormat/>
    <w:rsid w:val="00386EEF"/>
    <w:pPr>
      <w:suppressLineNumbers/>
    </w:pPr>
    <w:rPr>
      <w:rFonts w:cs="Mangal"/>
      <w:i/>
      <w:iCs/>
      <w:szCs w:val="24"/>
    </w:rPr>
  </w:style>
  <w:style w:type="paragraph" w:customStyle="1" w:styleId="Indice">
    <w:name w:val="Indice"/>
    <w:basedOn w:val="Normale"/>
    <w:rsid w:val="00386EEF"/>
    <w:pPr>
      <w:suppressLineNumbers/>
    </w:pPr>
    <w:rPr>
      <w:rFonts w:cs="Mangal"/>
    </w:rPr>
  </w:style>
  <w:style w:type="paragraph" w:customStyle="1" w:styleId="NormalBold">
    <w:name w:val="NormalBold"/>
    <w:basedOn w:val="Normale"/>
    <w:rsid w:val="00386EEF"/>
    <w:pPr>
      <w:widowControl w:val="0"/>
      <w:spacing w:before="0" w:after="0"/>
    </w:pPr>
    <w:rPr>
      <w:rFonts w:eastAsia="Times New Roman"/>
      <w:b/>
    </w:rPr>
  </w:style>
  <w:style w:type="paragraph" w:styleId="Pidipagina">
    <w:name w:val="footer"/>
    <w:basedOn w:val="Normale"/>
    <w:link w:val="PidipaginaCarattere1"/>
    <w:uiPriority w:val="99"/>
    <w:rsid w:val="00386EEF"/>
    <w:pPr>
      <w:tabs>
        <w:tab w:val="center" w:pos="4535"/>
        <w:tab w:val="right" w:pos="9071"/>
        <w:tab w:val="right" w:pos="9921"/>
      </w:tabs>
      <w:spacing w:before="360" w:after="0"/>
      <w:ind w:left="-850" w:right="-850"/>
    </w:pPr>
  </w:style>
  <w:style w:type="character" w:customStyle="1" w:styleId="PidipaginaCarattere1">
    <w:name w:val="Piè di pagina Carattere1"/>
    <w:basedOn w:val="Carpredefinitoparagrafo"/>
    <w:link w:val="Pidipagina"/>
    <w:uiPriority w:val="99"/>
    <w:rsid w:val="00386EEF"/>
    <w:rPr>
      <w:rFonts w:ascii="Times New Roman" w:eastAsia="Calibri" w:hAnsi="Times New Roman" w:cs="Times New Roman"/>
      <w:color w:val="00000A"/>
      <w:kern w:val="1"/>
      <w:sz w:val="24"/>
      <w:lang w:eastAsia="it-IT" w:bidi="it-IT"/>
      <w14:ligatures w14:val="none"/>
    </w:rPr>
  </w:style>
  <w:style w:type="paragraph" w:customStyle="1" w:styleId="Testonotaapidipagina1">
    <w:name w:val="Testo nota a piè di pagina1"/>
    <w:basedOn w:val="Normale"/>
    <w:rsid w:val="00386EEF"/>
    <w:pPr>
      <w:spacing w:before="0" w:after="0"/>
      <w:ind w:left="720" w:hanging="720"/>
    </w:pPr>
    <w:rPr>
      <w:sz w:val="20"/>
      <w:szCs w:val="20"/>
    </w:rPr>
  </w:style>
  <w:style w:type="paragraph" w:customStyle="1" w:styleId="Text1">
    <w:name w:val="Text 1"/>
    <w:basedOn w:val="Normale"/>
    <w:rsid w:val="00386EEF"/>
    <w:pPr>
      <w:ind w:left="850"/>
    </w:pPr>
  </w:style>
  <w:style w:type="paragraph" w:customStyle="1" w:styleId="NormalLeft">
    <w:name w:val="Normal Left"/>
    <w:basedOn w:val="Normale"/>
    <w:rsid w:val="00386EEF"/>
  </w:style>
  <w:style w:type="paragraph" w:customStyle="1" w:styleId="Tiret0">
    <w:name w:val="Tiret 0"/>
    <w:basedOn w:val="Normale"/>
    <w:rsid w:val="00386EEF"/>
  </w:style>
  <w:style w:type="paragraph" w:customStyle="1" w:styleId="Tiret1">
    <w:name w:val="Tiret 1"/>
    <w:basedOn w:val="Normale"/>
    <w:rsid w:val="00386EEF"/>
  </w:style>
  <w:style w:type="paragraph" w:customStyle="1" w:styleId="NumPar1">
    <w:name w:val="NumPar 1"/>
    <w:basedOn w:val="Normale"/>
    <w:rsid w:val="00386EEF"/>
  </w:style>
  <w:style w:type="paragraph" w:customStyle="1" w:styleId="NumPar2">
    <w:name w:val="NumPar 2"/>
    <w:basedOn w:val="Normale"/>
    <w:rsid w:val="00386EEF"/>
  </w:style>
  <w:style w:type="paragraph" w:customStyle="1" w:styleId="NumPar3">
    <w:name w:val="NumPar 3"/>
    <w:basedOn w:val="Normale"/>
    <w:rsid w:val="00386EEF"/>
  </w:style>
  <w:style w:type="paragraph" w:customStyle="1" w:styleId="NumPar4">
    <w:name w:val="NumPar 4"/>
    <w:basedOn w:val="Normale"/>
    <w:rsid w:val="00386EEF"/>
  </w:style>
  <w:style w:type="paragraph" w:customStyle="1" w:styleId="ChapterTitle">
    <w:name w:val="ChapterTitle"/>
    <w:basedOn w:val="Normale"/>
    <w:rsid w:val="00386EEF"/>
    <w:pPr>
      <w:keepNext/>
      <w:spacing w:after="360"/>
      <w:jc w:val="center"/>
    </w:pPr>
    <w:rPr>
      <w:b/>
      <w:sz w:val="32"/>
    </w:rPr>
  </w:style>
  <w:style w:type="paragraph" w:customStyle="1" w:styleId="SectionTitle">
    <w:name w:val="SectionTitle"/>
    <w:basedOn w:val="Normale"/>
    <w:rsid w:val="00386EEF"/>
    <w:pPr>
      <w:keepNext/>
      <w:spacing w:after="360"/>
      <w:jc w:val="center"/>
    </w:pPr>
    <w:rPr>
      <w:b/>
      <w:smallCaps/>
      <w:sz w:val="28"/>
    </w:rPr>
  </w:style>
  <w:style w:type="paragraph" w:customStyle="1" w:styleId="Annexetitre">
    <w:name w:val="Annexe titre"/>
    <w:basedOn w:val="Normale"/>
    <w:rsid w:val="00386EEF"/>
    <w:pPr>
      <w:jc w:val="center"/>
    </w:pPr>
    <w:rPr>
      <w:b/>
      <w:u w:val="single"/>
    </w:rPr>
  </w:style>
  <w:style w:type="paragraph" w:customStyle="1" w:styleId="Titrearticle">
    <w:name w:val="Titre article"/>
    <w:basedOn w:val="Normale"/>
    <w:rsid w:val="00386EEF"/>
    <w:pPr>
      <w:keepNext/>
      <w:spacing w:before="360"/>
      <w:jc w:val="center"/>
    </w:pPr>
    <w:rPr>
      <w:i/>
    </w:rPr>
  </w:style>
  <w:style w:type="paragraph" w:styleId="Intestazione">
    <w:name w:val="header"/>
    <w:basedOn w:val="Normale"/>
    <w:link w:val="IntestazioneCarattere1"/>
    <w:rsid w:val="00386EEF"/>
    <w:pPr>
      <w:tabs>
        <w:tab w:val="center" w:pos="4819"/>
        <w:tab w:val="right" w:pos="9638"/>
      </w:tabs>
      <w:spacing w:before="0" w:after="0"/>
    </w:pPr>
  </w:style>
  <w:style w:type="character" w:customStyle="1" w:styleId="IntestazioneCarattere1">
    <w:name w:val="Intestazione Carattere1"/>
    <w:basedOn w:val="Carpredefinitoparagrafo"/>
    <w:link w:val="Intestazione"/>
    <w:rsid w:val="00386EEF"/>
    <w:rPr>
      <w:rFonts w:ascii="Times New Roman" w:eastAsia="Calibri" w:hAnsi="Times New Roman" w:cs="Times New Roman"/>
      <w:color w:val="00000A"/>
      <w:kern w:val="1"/>
      <w:sz w:val="24"/>
      <w:lang w:eastAsia="it-IT" w:bidi="it-IT"/>
      <w14:ligatures w14:val="none"/>
    </w:rPr>
  </w:style>
  <w:style w:type="paragraph" w:customStyle="1" w:styleId="Paragrafoelenco1">
    <w:name w:val="Paragrafo elenco1"/>
    <w:basedOn w:val="Normale"/>
    <w:rsid w:val="00386EEF"/>
    <w:pPr>
      <w:ind w:left="720"/>
      <w:contextualSpacing/>
    </w:pPr>
  </w:style>
  <w:style w:type="paragraph" w:customStyle="1" w:styleId="Testofumetto1">
    <w:name w:val="Testo fumetto1"/>
    <w:basedOn w:val="Normale"/>
    <w:rsid w:val="00386EEF"/>
    <w:pPr>
      <w:spacing w:before="0" w:after="0"/>
    </w:pPr>
    <w:rPr>
      <w:rFonts w:ascii="Tahoma" w:hAnsi="Tahoma" w:cs="Tahoma"/>
      <w:sz w:val="16"/>
      <w:szCs w:val="16"/>
    </w:rPr>
  </w:style>
  <w:style w:type="paragraph" w:customStyle="1" w:styleId="NormaleWeb1">
    <w:name w:val="Normale (Web)1"/>
    <w:basedOn w:val="Normale"/>
    <w:rsid w:val="00386EEF"/>
    <w:pPr>
      <w:spacing w:before="280" w:after="280"/>
    </w:pPr>
    <w:rPr>
      <w:rFonts w:eastAsia="Times New Roman"/>
      <w:szCs w:val="24"/>
      <w:lang w:bidi="ar-SA"/>
    </w:rPr>
  </w:style>
  <w:style w:type="paragraph" w:styleId="Testonotaapidipagina">
    <w:name w:val="footnote text"/>
    <w:basedOn w:val="Normale"/>
    <w:link w:val="TestonotaapidipaginaCarattere1"/>
    <w:uiPriority w:val="99"/>
    <w:rsid w:val="00386EEF"/>
  </w:style>
  <w:style w:type="character" w:customStyle="1" w:styleId="TestonotaapidipaginaCarattere1">
    <w:name w:val="Testo nota a piè di pagina Carattere1"/>
    <w:basedOn w:val="Carpredefinitoparagrafo"/>
    <w:link w:val="Testonotaapidipagina"/>
    <w:rsid w:val="00386EEF"/>
    <w:rPr>
      <w:rFonts w:ascii="Times New Roman" w:eastAsia="Calibri" w:hAnsi="Times New Roman" w:cs="Times New Roman"/>
      <w:color w:val="00000A"/>
      <w:kern w:val="1"/>
      <w:sz w:val="24"/>
      <w:lang w:eastAsia="it-IT" w:bidi="it-IT"/>
      <w14:ligatures w14:val="none"/>
    </w:rPr>
  </w:style>
  <w:style w:type="paragraph" w:customStyle="1" w:styleId="Contenutotabella">
    <w:name w:val="Contenuto tabella"/>
    <w:basedOn w:val="Normale"/>
    <w:rsid w:val="00386EEF"/>
  </w:style>
  <w:style w:type="paragraph" w:customStyle="1" w:styleId="Titolotabella">
    <w:name w:val="Titolo tabella"/>
    <w:basedOn w:val="Contenutotabella"/>
    <w:rsid w:val="00386EEF"/>
  </w:style>
  <w:style w:type="paragraph" w:customStyle="1" w:styleId="western">
    <w:name w:val="western"/>
    <w:basedOn w:val="Normale"/>
    <w:rsid w:val="00386EEF"/>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386EEF"/>
  </w:style>
  <w:style w:type="paragraph" w:styleId="Testofumetto">
    <w:name w:val="Balloon Text"/>
    <w:basedOn w:val="Normale"/>
    <w:link w:val="TestofumettoCarattere1"/>
    <w:uiPriority w:val="99"/>
    <w:semiHidden/>
    <w:unhideWhenUsed/>
    <w:rsid w:val="00386EEF"/>
    <w:pPr>
      <w:spacing w:before="0" w:after="0"/>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386EEF"/>
    <w:rPr>
      <w:rFonts w:ascii="Tahoma" w:eastAsia="Calibri" w:hAnsi="Tahoma" w:cs="Tahoma"/>
      <w:color w:val="00000A"/>
      <w:kern w:val="1"/>
      <w:sz w:val="16"/>
      <w:szCs w:val="16"/>
      <w:lang w:eastAsia="it-IT" w:bidi="it-IT"/>
      <w14:ligatures w14:val="none"/>
    </w:rPr>
  </w:style>
  <w:style w:type="paragraph" w:customStyle="1" w:styleId="Titolospecifica">
    <w:name w:val="Titolo specifica"/>
    <w:basedOn w:val="Normale"/>
    <w:rsid w:val="0014328B"/>
    <w:pPr>
      <w:suppressAutoHyphens w:val="0"/>
      <w:autoSpaceDE w:val="0"/>
      <w:autoSpaceDN w:val="0"/>
      <w:spacing w:before="3360" w:after="1200" w:line="360" w:lineRule="atLeast"/>
      <w:ind w:left="431" w:hanging="431"/>
      <w:jc w:val="center"/>
    </w:pPr>
    <w:rPr>
      <w:rFonts w:ascii="Arial" w:eastAsia="Times New Roman" w:hAnsi="Arial"/>
      <w:b/>
      <w:bCs/>
      <w:i/>
      <w:iCs/>
      <w:caps/>
      <w:color w:val="auto"/>
      <w:kern w:val="0"/>
      <w:sz w:val="20"/>
      <w:szCs w:val="24"/>
      <w:lang w:bidi="ar-SA"/>
    </w:rPr>
  </w:style>
  <w:style w:type="character" w:customStyle="1" w:styleId="Richiamoallanotaapidipagina">
    <w:name w:val="Richiamo alla nota a piè di pagina"/>
    <w:rsid w:val="00CE0883"/>
    <w:rPr>
      <w:vertAlign w:val="superscript"/>
    </w:rPr>
  </w:style>
  <w:style w:type="character" w:customStyle="1" w:styleId="Caratterinotaapidipagina">
    <w:name w:val="Caratteri nota a piè di pagina"/>
    <w:qFormat/>
    <w:rsid w:val="00CE0883"/>
  </w:style>
  <w:style w:type="table" w:styleId="Grigliatabella">
    <w:name w:val="Table Grid"/>
    <w:basedOn w:val="Tabellanormale"/>
    <w:uiPriority w:val="39"/>
    <w:rsid w:val="00CE0883"/>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001A40"/>
    <w:pPr>
      <w:spacing w:after="0" w:line="240" w:lineRule="auto"/>
    </w:pPr>
    <w:rPr>
      <w:rFonts w:ascii="Times New Roman" w:eastAsia="Calibri" w:hAnsi="Times New Roman" w:cs="Times New Roman"/>
      <w:color w:val="00000A"/>
      <w:kern w:val="1"/>
      <w:sz w:val="24"/>
      <w:lang w:eastAsia="it-IT" w:bidi="it-I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470E9C9FB15664A8EF0BEDA919281E9" ma:contentTypeVersion="13" ma:contentTypeDescription="Creare un nuovo documento." ma:contentTypeScope="" ma:versionID="6c547cde04808f671766d86e3fc0e1b2">
  <xsd:schema xmlns:xsd="http://www.w3.org/2001/XMLSchema" xmlns:xs="http://www.w3.org/2001/XMLSchema" xmlns:p="http://schemas.microsoft.com/office/2006/metadata/properties" xmlns:ns2="ca19c7d3-88f2-4a7e-a3dd-0c1d7579284d" xmlns:ns3="67c352fb-ae80-4c91-b82e-1d91f98ab9a6" targetNamespace="http://schemas.microsoft.com/office/2006/metadata/properties" ma:root="true" ma:fieldsID="bede5757603e55e506a78af56a0685d2" ns2:_="" ns3:_="">
    <xsd:import namespace="ca19c7d3-88f2-4a7e-a3dd-0c1d7579284d"/>
    <xsd:import namespace="67c352fb-ae80-4c91-b82e-1d91f98ab9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9c7d3-88f2-4a7e-a3dd-0c1d757928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41b5e899-0e77-4b83-84cc-1555be9c0e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52fb-ae80-4c91-b82e-1d91f98ab9a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3e4987-ea84-4810-b8a2-2e5d7f994a5c}" ma:internalName="TaxCatchAll" ma:showField="CatchAllData" ma:web="67c352fb-ae80-4c91-b82e-1d91f98ab9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7c352fb-ae80-4c91-b82e-1d91f98ab9a6" xsi:nil="true"/>
    <lcf76f155ced4ddcb4097134ff3c332f xmlns="ca19c7d3-88f2-4a7e-a3dd-0c1d7579284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F8D568-D0C4-4E6C-A07B-FF1CA23A854A}"/>
</file>

<file path=customXml/itemProps2.xml><?xml version="1.0" encoding="utf-8"?>
<ds:datastoreItem xmlns:ds="http://schemas.openxmlformats.org/officeDocument/2006/customXml" ds:itemID="{BE5429C4-4494-49BB-9EE1-AB6365F17A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3301B1-0885-44D5-BE24-FD51CA8636BD}">
  <ds:schemaRefs>
    <ds:schemaRef ds:uri="http://schemas.microsoft.com/sharepoint/v3/contenttype/forms"/>
  </ds:schemaRefs>
</ds:datastoreItem>
</file>

<file path=docMetadata/LabelInfo.xml><?xml version="1.0" encoding="utf-8"?>
<clbl:labelList xmlns:clbl="http://schemas.microsoft.com/office/2020/mipLabelMetadata">
  <clbl:label id="{a2bb2e56-46d8-4a6c-8538-5e11e8f3b534}" enabled="1" method="Privileged" siteId="{f57babab-d7b5-4fb8-8ddd-057ce542d039}"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3</Pages>
  <Words>838</Words>
  <Characters>4777</Characters>
  <DocSecurity>0</DocSecurity>
  <Lines>39</Lines>
  <Paragraphs>11</Paragraphs>
  <ScaleCrop>false</ScaleCrop>
  <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2025-11-20T15:01:00Z</dcterms:created>
  <dcterms:modified xsi:type="dcterms:W3CDTF">2026-07-15T12:50:00Z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0x0101002470E9C9FB15664A8EF0BEDA919281E9</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2026-03-19T11:37:21Z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5693605c-4867-4ab3-80a4-4508c204b1a4</vt:lpwstr>
  </property>
  <property fmtid="{D5CDD505-2E9C-101B-9397-08002B2CF9AE}" pid="9" name="MSIP_Label_defa4170-0d19-0005-0004-bc88714345d2_ActionId">
    <vt:lpwstr>b51d90fb-990f-44f3-a374-40b2e2b5845d</vt:lpwstr>
  </property>
  <property fmtid="{D5CDD505-2E9C-101B-9397-08002B2CF9AE}" pid="10" name="MSIP_Label_defa4170-0d19-0005-0004-bc88714345d2_ContentBits">
    <vt:lpwstr>0</vt:lpwstr>
  </property>
  <property fmtid="{D5CDD505-2E9C-101B-9397-08002B2CF9AE}" pid="11" name="MSIP_Label_defa4170-0d19-0005-0004-bc88714345d2_Tag">
    <vt:lpwstr>10, 3, 0, 1</vt:lpwstr>
  </property>
</Properties>
</file>